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43ABED2" w:rsidR="008D704D" w:rsidRPr="002C485B" w:rsidRDefault="008D704D"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177AD6">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923B08">
        <w:rPr>
          <w:rFonts w:ascii="Trebuchet MS" w:eastAsia="Calibri" w:hAnsi="Trebuchet MS" w:cs="Times New Roman"/>
          <w:color w:val="0070C0"/>
          <w:sz w:val="22"/>
          <w:szCs w:val="22"/>
        </w:rPr>
        <w:t>4</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Paantrat"/>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2C67C454" w14:textId="7583D249" w:rsidR="003B6D7A" w:rsidRPr="006852C6" w:rsidRDefault="004C493B" w:rsidP="00E537D3">
      <w:pPr>
        <w:spacing w:after="0" w:line="240" w:lineRule="auto"/>
        <w:jc w:val="center"/>
        <w:rPr>
          <w:rFonts w:ascii="Trebuchet MS" w:eastAsia="Times New Roman" w:hAnsi="Trebuchet MS"/>
          <w:sz w:val="22"/>
          <w:szCs w:val="22"/>
          <w:lang w:eastAsia="en-US"/>
        </w:rPr>
      </w:pPr>
      <w:r w:rsidRPr="2D78C33E">
        <w:rPr>
          <w:rFonts w:ascii="Trebuchet MS" w:hAnsi="Trebuchet MS"/>
          <w:b/>
          <w:bCs/>
          <w:sz w:val="22"/>
          <w:szCs w:val="22"/>
          <w:lang w:eastAsia="en-US"/>
        </w:rPr>
        <w:t xml:space="preserve">DĖL </w:t>
      </w:r>
      <w:r w:rsidR="00C50A73">
        <w:rPr>
          <w:rFonts w:ascii="Trebuchet MS" w:hAnsi="Trebuchet MS"/>
          <w:b/>
          <w:sz w:val="22"/>
          <w:szCs w:val="22"/>
        </w:rPr>
        <w:t>LANKSČIŲ ENDOSKOPŲ DEZINFEKCIJOS IR PLOVIMO PRIEMONĖS</w:t>
      </w:r>
      <w:r w:rsidR="009D1E9A">
        <w:rPr>
          <w:rFonts w:ascii="Trebuchet MS" w:hAnsi="Trebuchet MS"/>
          <w:b/>
          <w:sz w:val="22"/>
          <w:szCs w:val="22"/>
        </w:rPr>
        <w:t>,</w:t>
      </w:r>
      <w:r w:rsidR="00C50A73">
        <w:rPr>
          <w:rFonts w:ascii="Trebuchet MS" w:hAnsi="Trebuchet MS"/>
          <w:b/>
          <w:sz w:val="22"/>
          <w:szCs w:val="22"/>
        </w:rPr>
        <w:t xml:space="preserve"> </w:t>
      </w:r>
      <w:r w:rsidR="00C50A73">
        <w:rPr>
          <w:rFonts w:ascii="Trebuchet MS" w:hAnsi="Trebuchet MS"/>
          <w:b/>
          <w:bCs/>
          <w:sz w:val="22"/>
          <w:szCs w:val="22"/>
        </w:rPr>
        <w:t>NAUDOJAMOS MEDIVATORS ISA ENDOSKOPŲ PLOVIMO MAŠINOJE</w:t>
      </w:r>
      <w:r w:rsidR="009D1E9A">
        <w:rPr>
          <w:rFonts w:ascii="Trebuchet MS" w:hAnsi="Trebuchet MS"/>
          <w:b/>
          <w:bCs/>
          <w:sz w:val="22"/>
          <w:szCs w:val="22"/>
        </w:rPr>
        <w:t>,</w:t>
      </w:r>
      <w:r w:rsidR="00C50A73" w:rsidRPr="2D78C33E">
        <w:rPr>
          <w:rFonts w:ascii="Trebuchet MS" w:hAnsi="Trebuchet MS"/>
          <w:b/>
          <w:bCs/>
          <w:sz w:val="22"/>
          <w:szCs w:val="22"/>
          <w:lang w:eastAsia="en-US"/>
        </w:rPr>
        <w:t xml:space="preserve"> </w:t>
      </w:r>
      <w:r w:rsidRPr="2D78C33E">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5D1498">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5D1498">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 xml:space="preserve">nurodomi ir </w:t>
      </w:r>
      <w:proofErr w:type="spellStart"/>
      <w:r w:rsidR="007C0612" w:rsidRPr="002C485B">
        <w:rPr>
          <w:rFonts w:ascii="Trebuchet MS" w:hAnsi="Trebuchet MS" w:cs="Times New Roman"/>
          <w:b/>
          <w:bCs/>
          <w:i/>
          <w:iCs/>
          <w:sz w:val="22"/>
          <w:szCs w:val="22"/>
        </w:rPr>
        <w:t>kvazisubtiekėjai</w:t>
      </w:r>
      <w:proofErr w:type="spellEnd"/>
      <w:r w:rsidR="007C0612" w:rsidRPr="002C485B">
        <w:rPr>
          <w:rFonts w:ascii="Trebuchet MS" w:hAnsi="Trebuchet MS" w:cs="Times New Roman"/>
          <w:b/>
          <w:bCs/>
          <w:i/>
          <w:iCs/>
          <w:sz w:val="22"/>
          <w:szCs w:val="22"/>
        </w:rPr>
        <w:t xml:space="preserve"> – fiziniai asmenys, kuriuos ketinama įdarbinti pirkimo laimėjimo atveju)</w:t>
      </w:r>
    </w:p>
    <w:p w14:paraId="643034F3" w14:textId="2E37EA80" w:rsidR="00C23DFD" w:rsidRPr="002C485B" w:rsidRDefault="00C23DFD" w:rsidP="00200F5D">
      <w:pPr>
        <w:pStyle w:val="Sraopastraipa"/>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Lentelstinklelis"/>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F24B43">
        <w:tc>
          <w:tcPr>
            <w:tcW w:w="553" w:type="dxa"/>
            <w:shd w:val="clear" w:color="auto" w:fill="D9E2F3" w:themeFill="accent1"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9E2F3" w:themeFill="accent1"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9E2F3" w:themeFill="accent1"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9E2F3" w:themeFill="accent1"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5D1498">
      <w:pPr>
        <w:pStyle w:val="Sraopastraipa"/>
        <w:numPr>
          <w:ilvl w:val="0"/>
          <w:numId w:val="9"/>
        </w:numPr>
        <w:tabs>
          <w:tab w:val="left" w:pos="426"/>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Sraopastraipa"/>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Lentelstinklelis"/>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F24B43">
        <w:tc>
          <w:tcPr>
            <w:tcW w:w="553" w:type="dxa"/>
            <w:shd w:val="clear" w:color="auto" w:fill="D9E2F3" w:themeFill="accent1"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9E2F3" w:themeFill="accent1"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9E2F3" w:themeFill="accent1"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7A8BC067" w14:textId="5E6123C8" w:rsidR="00F24B43" w:rsidRDefault="00F24B43" w:rsidP="00E56BA8">
      <w:pPr>
        <w:spacing w:after="0" w:line="240" w:lineRule="auto"/>
        <w:rPr>
          <w:rFonts w:ascii="Trebuchet MS" w:hAnsi="Trebuchet MS" w:cs="Times New Roman"/>
          <w:sz w:val="22"/>
          <w:szCs w:val="22"/>
        </w:rPr>
      </w:pPr>
    </w:p>
    <w:p w14:paraId="75CAAA43" w14:textId="6D1E0137" w:rsidR="000608EF" w:rsidRDefault="007C0612" w:rsidP="00F24B43">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649AC748" w14:textId="77777777" w:rsidR="00AD595E" w:rsidRPr="002F1843" w:rsidRDefault="00AD595E" w:rsidP="00AD595E">
      <w:pPr>
        <w:pStyle w:val="Sraopastraipa"/>
        <w:tabs>
          <w:tab w:val="left" w:pos="426"/>
        </w:tabs>
        <w:spacing w:after="0" w:line="240" w:lineRule="auto"/>
        <w:ind w:left="0"/>
        <w:rPr>
          <w:rFonts w:ascii="Trebuchet MS" w:hAnsi="Trebuchet MS" w:cs="Times New Roman"/>
          <w:b/>
          <w:bCs/>
          <w:sz w:val="22"/>
          <w:szCs w:val="22"/>
        </w:rPr>
      </w:pPr>
    </w:p>
    <w:p w14:paraId="733C74BC" w14:textId="01CC96D0" w:rsidR="00C04FFE" w:rsidRPr="002C485B" w:rsidRDefault="00C04FFE" w:rsidP="00F24B43">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039DD9E2" w:rsidR="003B7634"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susiję su Prekių tiekimu,</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F24B43">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F24B43">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F24B43">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F24B43">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F24B43">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F24B43">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F24B43">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F24B43">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77777777" w:rsidR="0055747F" w:rsidRPr="008362C4" w:rsidRDefault="0055747F" w:rsidP="00F24B43">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Prekių garantinės ir techninės priežiūros išlaidos ir kt.;</w:t>
      </w:r>
    </w:p>
    <w:p w14:paraId="768DDB5F" w14:textId="72ADCA97" w:rsidR="00C04FFE" w:rsidRPr="002C485B" w:rsidRDefault="00C04FFE" w:rsidP="00F24B43">
      <w:pPr>
        <w:pStyle w:val="Sraopastraipa"/>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F24B43">
      <w:pPr>
        <w:pStyle w:val="Sraopastraipa"/>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59D6D6A" w14:textId="637B79FC" w:rsidR="00867DDC" w:rsidRPr="00A95EC1" w:rsidRDefault="00867DDC" w:rsidP="00A95EC1">
      <w:pPr>
        <w:spacing w:after="0" w:line="240" w:lineRule="auto"/>
        <w:jc w:val="both"/>
        <w:rPr>
          <w:rFonts w:ascii="Trebuchet MS" w:hAnsi="Trebuchet MS" w:cs="Times New Roman"/>
          <w:iCs/>
          <w:sz w:val="22"/>
          <w:szCs w:val="22"/>
        </w:rPr>
      </w:pPr>
    </w:p>
    <w:tbl>
      <w:tblPr>
        <w:tblStyle w:val="Lentelstinklelis"/>
        <w:tblW w:w="0" w:type="auto"/>
        <w:tblInd w:w="-1" w:type="dxa"/>
        <w:tblLook w:val="04A0" w:firstRow="1" w:lastRow="0" w:firstColumn="1" w:lastColumn="0" w:noHBand="0" w:noVBand="1"/>
      </w:tblPr>
      <w:tblGrid>
        <w:gridCol w:w="1005"/>
        <w:gridCol w:w="4849"/>
        <w:gridCol w:w="2144"/>
        <w:gridCol w:w="2278"/>
        <w:gridCol w:w="1823"/>
        <w:gridCol w:w="1930"/>
      </w:tblGrid>
      <w:tr w:rsidR="005C4316" w:rsidRPr="00AA03E0" w14:paraId="1F349BD7" w14:textId="77777777" w:rsidTr="005C4316">
        <w:tc>
          <w:tcPr>
            <w:tcW w:w="1005"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7D70A09A" w14:textId="77777777" w:rsidR="005C4316" w:rsidRPr="00AA03E0" w:rsidRDefault="005C4316" w:rsidP="005E1559">
            <w:pPr>
              <w:pStyle w:val="Sraopastraipa"/>
              <w:ind w:left="0"/>
              <w:jc w:val="center"/>
              <w:rPr>
                <w:rFonts w:ascii="Trebuchet MS" w:hAnsi="Trebuchet MS" w:cs="Times New Roman"/>
                <w:iCs/>
                <w:sz w:val="22"/>
                <w:szCs w:val="22"/>
              </w:rPr>
            </w:pPr>
            <w:r w:rsidRPr="00AA03E0">
              <w:rPr>
                <w:rFonts w:ascii="Trebuchet MS" w:eastAsia="SimSun" w:hAnsi="Trebuchet MS" w:cs="Trebuchet MS"/>
                <w:b/>
                <w:bCs/>
                <w:kern w:val="1"/>
                <w:sz w:val="22"/>
                <w:szCs w:val="22"/>
                <w:lang w:eastAsia="zh-CN" w:bidi="hi-IN"/>
              </w:rPr>
              <w:t>Eil. Nr.</w:t>
            </w:r>
          </w:p>
        </w:tc>
        <w:tc>
          <w:tcPr>
            <w:tcW w:w="4849"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64CE28C2" w14:textId="77777777" w:rsidR="005C4316" w:rsidRPr="00AA03E0" w:rsidRDefault="005C4316" w:rsidP="005E1559">
            <w:pPr>
              <w:pStyle w:val="Sraopastraipa"/>
              <w:ind w:left="0"/>
              <w:jc w:val="center"/>
              <w:rPr>
                <w:rFonts w:ascii="Trebuchet MS" w:hAnsi="Trebuchet MS" w:cs="Times New Roman"/>
                <w:iCs/>
                <w:sz w:val="22"/>
                <w:szCs w:val="22"/>
              </w:rPr>
            </w:pPr>
            <w:r w:rsidRPr="00AA03E0">
              <w:rPr>
                <w:rFonts w:ascii="Trebuchet MS" w:eastAsia="SimSun" w:hAnsi="Trebuchet MS" w:cs="Trebuchet MS"/>
                <w:b/>
                <w:bCs/>
                <w:kern w:val="1"/>
                <w:sz w:val="22"/>
                <w:szCs w:val="22"/>
                <w:lang w:eastAsia="zh-CN" w:bidi="hi-IN"/>
              </w:rPr>
              <w:t>Pavadinimas</w:t>
            </w:r>
          </w:p>
        </w:tc>
        <w:tc>
          <w:tcPr>
            <w:tcW w:w="2144"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D9E2F3" w:themeFill="accent1" w:themeFillTint="33"/>
            <w:vAlign w:val="center"/>
          </w:tcPr>
          <w:p w14:paraId="4EE9614D" w14:textId="3F735882" w:rsidR="005C4316" w:rsidRPr="00AA03E0" w:rsidRDefault="005C4316" w:rsidP="005C4316">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Mato vnt.</w:t>
            </w:r>
          </w:p>
        </w:tc>
        <w:tc>
          <w:tcPr>
            <w:tcW w:w="2278"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53FE7B35" w14:textId="4410ADD3" w:rsidR="005C4316" w:rsidRPr="00AA03E0" w:rsidRDefault="005C4316" w:rsidP="005E1559">
            <w:pPr>
              <w:suppressLineNumbers/>
              <w:suppressAutoHyphens/>
              <w:jc w:val="center"/>
              <w:rPr>
                <w:rFonts w:ascii="Trebuchet MS" w:eastAsia="SimSun" w:hAnsi="Trebuchet MS" w:cs="Trebuchet MS"/>
                <w:b/>
                <w:bCs/>
                <w:kern w:val="1"/>
                <w:sz w:val="22"/>
                <w:szCs w:val="22"/>
                <w:lang w:eastAsia="zh-CN" w:bidi="hi-IN"/>
              </w:rPr>
            </w:pPr>
            <w:r w:rsidRPr="00AA03E0">
              <w:rPr>
                <w:rFonts w:ascii="Trebuchet MS" w:eastAsia="SimSun" w:hAnsi="Trebuchet MS" w:cs="Trebuchet MS"/>
                <w:b/>
                <w:bCs/>
                <w:kern w:val="1"/>
                <w:sz w:val="22"/>
                <w:szCs w:val="22"/>
                <w:lang w:eastAsia="zh-CN" w:bidi="hi-IN"/>
              </w:rPr>
              <w:t>Kiekis</w:t>
            </w:r>
          </w:p>
        </w:tc>
        <w:tc>
          <w:tcPr>
            <w:tcW w:w="1823"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64C98D33" w14:textId="04840DBB" w:rsidR="005C4316" w:rsidRPr="00AA03E0" w:rsidRDefault="00C149BD" w:rsidP="005E1559">
            <w:pPr>
              <w:pStyle w:val="Sraopastraipa"/>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Mato</w:t>
            </w:r>
            <w:r w:rsidR="005C4316" w:rsidRPr="00AA03E0">
              <w:rPr>
                <w:rFonts w:ascii="Trebuchet MS" w:eastAsia="SimSun" w:hAnsi="Trebuchet MS" w:cs="Trebuchet MS"/>
                <w:b/>
                <w:bCs/>
                <w:kern w:val="1"/>
                <w:sz w:val="22"/>
                <w:szCs w:val="22"/>
                <w:lang w:eastAsia="zh-CN" w:bidi="hi-IN"/>
              </w:rPr>
              <w:t xml:space="preserve"> vnt. kaina Eur be PVM</w:t>
            </w:r>
          </w:p>
        </w:tc>
        <w:tc>
          <w:tcPr>
            <w:tcW w:w="1930" w:type="dxa"/>
            <w:tcBorders>
              <w:top w:val="single" w:sz="1" w:space="0" w:color="000000" w:themeColor="text1"/>
              <w:left w:val="single" w:sz="1" w:space="0" w:color="000000" w:themeColor="text1"/>
              <w:bottom w:val="single" w:sz="1" w:space="0" w:color="000000" w:themeColor="text1"/>
            </w:tcBorders>
            <w:shd w:val="clear" w:color="auto" w:fill="D9E2F3" w:themeFill="accent1" w:themeFillTint="33"/>
            <w:vAlign w:val="center"/>
          </w:tcPr>
          <w:p w14:paraId="233ABB6A" w14:textId="77777777" w:rsidR="005C4316" w:rsidRPr="00AA03E0" w:rsidRDefault="005C4316" w:rsidP="005E1559">
            <w:pPr>
              <w:pStyle w:val="Sraopastraipa"/>
              <w:ind w:left="0"/>
              <w:jc w:val="center"/>
              <w:rPr>
                <w:rFonts w:ascii="Trebuchet MS" w:hAnsi="Trebuchet MS" w:cs="Times New Roman"/>
                <w:iCs/>
                <w:sz w:val="22"/>
                <w:szCs w:val="22"/>
              </w:rPr>
            </w:pPr>
            <w:r w:rsidRPr="00AA03E0">
              <w:rPr>
                <w:rFonts w:ascii="Trebuchet MS" w:eastAsia="SimSun" w:hAnsi="Trebuchet MS" w:cs="Arial"/>
                <w:b/>
                <w:kern w:val="1"/>
                <w:sz w:val="22"/>
                <w:szCs w:val="22"/>
                <w:lang w:eastAsia="zh-CN" w:bidi="hi-IN"/>
              </w:rPr>
              <w:t>Suma Eur be PVM</w:t>
            </w:r>
          </w:p>
        </w:tc>
      </w:tr>
      <w:tr w:rsidR="005C4316" w:rsidRPr="00AA03E0" w14:paraId="6EA5B3F6" w14:textId="77777777" w:rsidTr="005C4316">
        <w:tc>
          <w:tcPr>
            <w:tcW w:w="1005" w:type="dxa"/>
            <w:tcBorders>
              <w:left w:val="single" w:sz="1" w:space="0" w:color="000000" w:themeColor="text1"/>
              <w:bottom w:val="single" w:sz="1" w:space="0" w:color="000000" w:themeColor="text1"/>
            </w:tcBorders>
            <w:shd w:val="clear" w:color="auto" w:fill="auto"/>
          </w:tcPr>
          <w:p w14:paraId="404B41C6" w14:textId="77777777" w:rsidR="005C4316" w:rsidRPr="00AA03E0" w:rsidRDefault="005C4316" w:rsidP="005E1559">
            <w:pPr>
              <w:pStyle w:val="Sraopastraipa"/>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1</w:t>
            </w:r>
          </w:p>
        </w:tc>
        <w:tc>
          <w:tcPr>
            <w:tcW w:w="4849" w:type="dxa"/>
            <w:tcBorders>
              <w:left w:val="single" w:sz="1" w:space="0" w:color="000000" w:themeColor="text1"/>
              <w:bottom w:val="single" w:sz="1" w:space="0" w:color="000000" w:themeColor="text1"/>
            </w:tcBorders>
            <w:shd w:val="clear" w:color="auto" w:fill="auto"/>
          </w:tcPr>
          <w:p w14:paraId="22272B63" w14:textId="77777777" w:rsidR="005C4316" w:rsidRPr="00AA03E0" w:rsidRDefault="005C4316" w:rsidP="005E1559">
            <w:pPr>
              <w:pStyle w:val="Sraopastraipa"/>
              <w:ind w:left="0"/>
              <w:jc w:val="center"/>
              <w:rPr>
                <w:rFonts w:ascii="Trebuchet MS" w:hAnsi="Trebuchet MS" w:cs="Times New Roman"/>
                <w:iCs/>
                <w:sz w:val="22"/>
                <w:szCs w:val="22"/>
              </w:rPr>
            </w:pPr>
            <w:r w:rsidRPr="00AA03E0">
              <w:rPr>
                <w:rFonts w:ascii="Trebuchet MS" w:eastAsia="SimSun" w:hAnsi="Trebuchet MS" w:cs="Trebuchet MS"/>
                <w:i/>
                <w:color w:val="000000"/>
                <w:kern w:val="1"/>
                <w:sz w:val="22"/>
                <w:szCs w:val="22"/>
                <w:lang w:bidi="hi-IN"/>
              </w:rPr>
              <w:t>2</w:t>
            </w:r>
          </w:p>
        </w:tc>
        <w:tc>
          <w:tcPr>
            <w:tcW w:w="2144" w:type="dxa"/>
            <w:tcBorders>
              <w:left w:val="single" w:sz="1" w:space="0" w:color="000000" w:themeColor="text1"/>
              <w:bottom w:val="single" w:sz="1" w:space="0" w:color="000000" w:themeColor="text1"/>
              <w:right w:val="single" w:sz="1" w:space="0" w:color="000000" w:themeColor="text1"/>
            </w:tcBorders>
          </w:tcPr>
          <w:p w14:paraId="21EB0B6D" w14:textId="77777777" w:rsidR="005C4316" w:rsidRPr="00AA03E0" w:rsidRDefault="005C4316" w:rsidP="005E1559">
            <w:pPr>
              <w:pStyle w:val="Sraopastraipa"/>
              <w:ind w:left="0"/>
              <w:jc w:val="center"/>
              <w:rPr>
                <w:rFonts w:ascii="Trebuchet MS" w:eastAsia="SimSun" w:hAnsi="Trebuchet MS" w:cs="Trebuchet MS"/>
                <w:i/>
                <w:kern w:val="1"/>
                <w:sz w:val="22"/>
                <w:szCs w:val="22"/>
                <w:lang w:eastAsia="zh-CN" w:bidi="hi-IN"/>
              </w:rPr>
            </w:pPr>
          </w:p>
        </w:tc>
        <w:tc>
          <w:tcPr>
            <w:tcW w:w="2278" w:type="dxa"/>
            <w:tcBorders>
              <w:left w:val="single" w:sz="1" w:space="0" w:color="000000" w:themeColor="text1"/>
              <w:bottom w:val="single" w:sz="1" w:space="0" w:color="000000" w:themeColor="text1"/>
            </w:tcBorders>
            <w:shd w:val="clear" w:color="auto" w:fill="auto"/>
          </w:tcPr>
          <w:p w14:paraId="53B8425D" w14:textId="73265DD8" w:rsidR="005C4316" w:rsidRPr="00AA03E0" w:rsidRDefault="005C4316" w:rsidP="005E1559">
            <w:pPr>
              <w:pStyle w:val="Sraopastraipa"/>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3</w:t>
            </w:r>
          </w:p>
        </w:tc>
        <w:tc>
          <w:tcPr>
            <w:tcW w:w="1823" w:type="dxa"/>
            <w:tcBorders>
              <w:left w:val="single" w:sz="1" w:space="0" w:color="000000" w:themeColor="text1"/>
              <w:bottom w:val="single" w:sz="1" w:space="0" w:color="000000" w:themeColor="text1"/>
            </w:tcBorders>
            <w:shd w:val="clear" w:color="auto" w:fill="auto"/>
          </w:tcPr>
          <w:p w14:paraId="5ED6DBF9" w14:textId="77777777" w:rsidR="005C4316" w:rsidRPr="00AA03E0" w:rsidRDefault="005C4316" w:rsidP="005E1559">
            <w:pPr>
              <w:pStyle w:val="Sraopastraipa"/>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4</w:t>
            </w:r>
          </w:p>
        </w:tc>
        <w:tc>
          <w:tcPr>
            <w:tcW w:w="1930" w:type="dxa"/>
            <w:tcBorders>
              <w:left w:val="single" w:sz="1" w:space="0" w:color="000000" w:themeColor="text1"/>
              <w:bottom w:val="single" w:sz="1" w:space="0" w:color="000000" w:themeColor="text1"/>
            </w:tcBorders>
            <w:shd w:val="clear" w:color="auto" w:fill="auto"/>
          </w:tcPr>
          <w:p w14:paraId="73C1D8C3" w14:textId="77777777" w:rsidR="005C4316" w:rsidRPr="00AA03E0" w:rsidRDefault="005C4316" w:rsidP="005E1559">
            <w:pPr>
              <w:pStyle w:val="Sraopastraipa"/>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5</w:t>
            </w:r>
          </w:p>
        </w:tc>
      </w:tr>
      <w:tr w:rsidR="005C4316" w:rsidRPr="00AA03E0" w14:paraId="7CA45259" w14:textId="77777777" w:rsidTr="00804860">
        <w:tc>
          <w:tcPr>
            <w:tcW w:w="1005" w:type="dxa"/>
            <w:tcBorders>
              <w:left w:val="single" w:sz="1" w:space="0" w:color="000000" w:themeColor="text1"/>
              <w:bottom w:val="single" w:sz="1" w:space="0" w:color="000000" w:themeColor="text1"/>
            </w:tcBorders>
            <w:shd w:val="clear" w:color="auto" w:fill="auto"/>
          </w:tcPr>
          <w:p w14:paraId="7DD33198" w14:textId="398EC7B9" w:rsidR="005C4316" w:rsidRPr="00AA03E0" w:rsidRDefault="005C4316" w:rsidP="005E1559">
            <w:pPr>
              <w:pStyle w:val="Sraopastraipa"/>
              <w:ind w:left="0"/>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1.</w:t>
            </w:r>
          </w:p>
        </w:tc>
        <w:tc>
          <w:tcPr>
            <w:tcW w:w="13024" w:type="dxa"/>
            <w:gridSpan w:val="5"/>
            <w:tcBorders>
              <w:left w:val="single" w:sz="1" w:space="0" w:color="000000" w:themeColor="text1"/>
              <w:bottom w:val="single" w:sz="1" w:space="0" w:color="000000" w:themeColor="text1"/>
            </w:tcBorders>
          </w:tcPr>
          <w:p w14:paraId="576FF203" w14:textId="5D27346D" w:rsidR="005C4316" w:rsidRPr="00AA03E0" w:rsidRDefault="005C4316" w:rsidP="005C4316">
            <w:pPr>
              <w:pStyle w:val="Sraopastraipa"/>
              <w:ind w:left="0"/>
              <w:rPr>
                <w:rFonts w:ascii="Trebuchet MS" w:eastAsia="SimSun" w:hAnsi="Trebuchet MS" w:cs="Trebuchet MS"/>
                <w:i/>
                <w:kern w:val="1"/>
                <w:sz w:val="22"/>
                <w:szCs w:val="22"/>
                <w:lang w:eastAsia="zh-CN" w:bidi="hi-IN"/>
              </w:rPr>
            </w:pPr>
            <w:r>
              <w:rPr>
                <w:rFonts w:ascii="Trebuchet MS" w:eastAsia="Calibri" w:hAnsi="Trebuchet MS" w:cstheme="minorHAnsi"/>
                <w:color w:val="000000" w:themeColor="text1"/>
                <w:sz w:val="22"/>
                <w:szCs w:val="22"/>
              </w:rPr>
              <w:t>Lanksčių endoskopų dezinfekcijos ir plovimo priemon</w:t>
            </w:r>
            <w:r w:rsidR="00645C69">
              <w:rPr>
                <w:rFonts w:ascii="Trebuchet MS" w:eastAsia="Calibri" w:hAnsi="Trebuchet MS" w:cstheme="minorHAnsi"/>
                <w:color w:val="000000" w:themeColor="text1"/>
                <w:sz w:val="22"/>
                <w:szCs w:val="22"/>
              </w:rPr>
              <w:t>ė</w:t>
            </w:r>
            <w:r w:rsidR="009D1E9A">
              <w:rPr>
                <w:rFonts w:ascii="Trebuchet MS" w:eastAsia="Calibri" w:hAnsi="Trebuchet MS" w:cstheme="minorHAnsi"/>
                <w:color w:val="000000" w:themeColor="text1"/>
                <w:sz w:val="22"/>
                <w:szCs w:val="22"/>
              </w:rPr>
              <w:t>,</w:t>
            </w:r>
            <w:r>
              <w:rPr>
                <w:rFonts w:ascii="Trebuchet MS" w:eastAsia="Calibri" w:hAnsi="Trebuchet MS" w:cstheme="minorHAnsi"/>
                <w:color w:val="000000" w:themeColor="text1"/>
                <w:sz w:val="22"/>
                <w:szCs w:val="22"/>
              </w:rPr>
              <w:t xml:space="preserve"> naudojam</w:t>
            </w:r>
            <w:r w:rsidR="00645C69">
              <w:rPr>
                <w:rFonts w:ascii="Trebuchet MS" w:eastAsia="Calibri" w:hAnsi="Trebuchet MS" w:cstheme="minorHAnsi"/>
                <w:color w:val="000000" w:themeColor="text1"/>
                <w:sz w:val="22"/>
                <w:szCs w:val="22"/>
              </w:rPr>
              <w:t>a</w:t>
            </w:r>
            <w:r>
              <w:rPr>
                <w:rFonts w:ascii="Trebuchet MS" w:eastAsia="Calibri" w:hAnsi="Trebuchet MS" w:cstheme="minorHAnsi"/>
                <w:color w:val="000000" w:themeColor="text1"/>
                <w:sz w:val="22"/>
                <w:szCs w:val="22"/>
              </w:rPr>
              <w:t xml:space="preserve"> </w:t>
            </w:r>
            <w:proofErr w:type="spellStart"/>
            <w:r>
              <w:rPr>
                <w:rFonts w:ascii="Trebuchet MS" w:eastAsia="Calibri" w:hAnsi="Trebuchet MS" w:cstheme="minorHAnsi"/>
                <w:color w:val="000000" w:themeColor="text1"/>
                <w:sz w:val="22"/>
                <w:szCs w:val="22"/>
              </w:rPr>
              <w:t>Medivators</w:t>
            </w:r>
            <w:proofErr w:type="spellEnd"/>
            <w:r>
              <w:rPr>
                <w:rFonts w:ascii="Trebuchet MS" w:eastAsia="Calibri" w:hAnsi="Trebuchet MS" w:cstheme="minorHAnsi"/>
                <w:color w:val="000000" w:themeColor="text1"/>
                <w:sz w:val="22"/>
                <w:szCs w:val="22"/>
              </w:rPr>
              <w:t xml:space="preserve"> </w:t>
            </w:r>
            <w:proofErr w:type="spellStart"/>
            <w:r>
              <w:rPr>
                <w:rFonts w:ascii="Trebuchet MS" w:eastAsia="Calibri" w:hAnsi="Trebuchet MS" w:cstheme="minorHAnsi"/>
                <w:color w:val="000000" w:themeColor="text1"/>
                <w:sz w:val="22"/>
                <w:szCs w:val="22"/>
              </w:rPr>
              <w:t>Isa</w:t>
            </w:r>
            <w:proofErr w:type="spellEnd"/>
            <w:r>
              <w:rPr>
                <w:rFonts w:ascii="Trebuchet MS" w:eastAsia="Calibri" w:hAnsi="Trebuchet MS" w:cstheme="minorHAnsi"/>
                <w:color w:val="000000" w:themeColor="text1"/>
                <w:sz w:val="22"/>
                <w:szCs w:val="22"/>
              </w:rPr>
              <w:t xml:space="preserve"> endoskopų plovimo mašinoje</w:t>
            </w:r>
          </w:p>
        </w:tc>
      </w:tr>
      <w:tr w:rsidR="005C4316" w:rsidRPr="00AA03E0" w14:paraId="3027E587" w14:textId="77777777" w:rsidTr="005C4316">
        <w:tc>
          <w:tcPr>
            <w:tcW w:w="1005" w:type="dxa"/>
            <w:tcBorders>
              <w:left w:val="single" w:sz="1" w:space="0" w:color="000000" w:themeColor="text1"/>
              <w:bottom w:val="single" w:sz="1" w:space="0" w:color="000000" w:themeColor="text1"/>
            </w:tcBorders>
            <w:shd w:val="clear" w:color="auto" w:fill="auto"/>
            <w:vAlign w:val="center"/>
          </w:tcPr>
          <w:p w14:paraId="65F5DFC6" w14:textId="4DACA67B" w:rsidR="005C4316" w:rsidRPr="00AA03E0" w:rsidRDefault="005C4316" w:rsidP="0006506A">
            <w:pPr>
              <w:pStyle w:val="Sraopastraipa"/>
              <w:ind w:left="0"/>
              <w:jc w:val="center"/>
              <w:rPr>
                <w:rFonts w:ascii="Trebuchet MS" w:eastAsia="SimSun" w:hAnsi="Trebuchet MS" w:cs="Trebuchet MS"/>
                <w:kern w:val="1"/>
                <w:sz w:val="22"/>
                <w:szCs w:val="22"/>
                <w:lang w:eastAsia="zh-CN" w:bidi="hi-IN"/>
              </w:rPr>
            </w:pPr>
            <w:r w:rsidRPr="00AA03E0">
              <w:rPr>
                <w:rFonts w:ascii="Trebuchet MS" w:eastAsia="SimSun" w:hAnsi="Trebuchet MS" w:cs="Trebuchet MS"/>
                <w:kern w:val="1"/>
                <w:sz w:val="22"/>
                <w:szCs w:val="22"/>
                <w:lang w:eastAsia="zh-CN" w:bidi="hi-IN"/>
              </w:rPr>
              <w:t>1.</w:t>
            </w:r>
            <w:r w:rsidR="00FC18D1">
              <w:rPr>
                <w:rFonts w:ascii="Trebuchet MS" w:eastAsia="SimSun" w:hAnsi="Trebuchet MS" w:cs="Trebuchet MS"/>
                <w:kern w:val="1"/>
                <w:sz w:val="22"/>
                <w:szCs w:val="22"/>
                <w:lang w:eastAsia="zh-CN" w:bidi="hi-IN"/>
              </w:rPr>
              <w:t>1</w:t>
            </w:r>
          </w:p>
        </w:tc>
        <w:tc>
          <w:tcPr>
            <w:tcW w:w="4849" w:type="dxa"/>
            <w:tcBorders>
              <w:left w:val="single" w:sz="1" w:space="0" w:color="000000" w:themeColor="text1"/>
              <w:bottom w:val="single" w:sz="1" w:space="0" w:color="000000" w:themeColor="text1"/>
            </w:tcBorders>
            <w:shd w:val="clear" w:color="auto" w:fill="auto"/>
            <w:vAlign w:val="center"/>
          </w:tcPr>
          <w:p w14:paraId="24968F11" w14:textId="441327D1" w:rsidR="005C4316" w:rsidRPr="00AA03E0" w:rsidRDefault="00A908CC" w:rsidP="0006506A">
            <w:pPr>
              <w:suppressAutoHyphens/>
              <w:snapToGrid w:val="0"/>
              <w:rPr>
                <w:rFonts w:ascii="Trebuchet MS" w:eastAsia="Times New Roman" w:hAnsi="Trebuchet MS" w:cs="Times New Roman"/>
                <w:sz w:val="22"/>
                <w:szCs w:val="22"/>
              </w:rPr>
            </w:pPr>
            <w:r w:rsidRPr="00E75B18">
              <w:rPr>
                <w:rFonts w:ascii="Trebuchet MS" w:hAnsi="Trebuchet MS"/>
                <w:sz w:val="22"/>
                <w:szCs w:val="22"/>
              </w:rPr>
              <w:t>Plovimo priemonė (</w:t>
            </w:r>
            <w:proofErr w:type="spellStart"/>
            <w:r w:rsidRPr="00E75B18">
              <w:rPr>
                <w:rFonts w:ascii="Trebuchet MS" w:hAnsi="Trebuchet MS"/>
                <w:sz w:val="22"/>
                <w:szCs w:val="22"/>
              </w:rPr>
              <w:t>detergentas</w:t>
            </w:r>
            <w:proofErr w:type="spellEnd"/>
            <w:r w:rsidRPr="00E75B18">
              <w:rPr>
                <w:rFonts w:ascii="Trebuchet MS" w:hAnsi="Trebuchet MS"/>
                <w:sz w:val="22"/>
                <w:szCs w:val="22"/>
              </w:rPr>
              <w:t>)</w:t>
            </w:r>
          </w:p>
        </w:tc>
        <w:tc>
          <w:tcPr>
            <w:tcW w:w="2144" w:type="dxa"/>
            <w:tcBorders>
              <w:left w:val="single" w:sz="1" w:space="0" w:color="000000" w:themeColor="text1"/>
              <w:bottom w:val="single" w:sz="1" w:space="0" w:color="000000" w:themeColor="text1"/>
              <w:right w:val="single" w:sz="1" w:space="0" w:color="000000" w:themeColor="text1"/>
            </w:tcBorders>
          </w:tcPr>
          <w:p w14:paraId="0084C7AA" w14:textId="36A1E306" w:rsidR="005C4316" w:rsidRDefault="00A908CC" w:rsidP="0006506A">
            <w:pPr>
              <w:pStyle w:val="Sraopastraipa"/>
              <w:ind w:left="0"/>
              <w:jc w:val="center"/>
              <w:rPr>
                <w:rFonts w:ascii="Trebuchet MS" w:hAnsi="Trebuchet MS" w:cs="Times New Roman"/>
                <w:iCs/>
                <w:sz w:val="22"/>
                <w:szCs w:val="22"/>
              </w:rPr>
            </w:pPr>
            <w:r>
              <w:rPr>
                <w:rFonts w:ascii="Trebuchet MS" w:hAnsi="Trebuchet MS" w:cs="Times New Roman"/>
                <w:iCs/>
                <w:sz w:val="22"/>
                <w:szCs w:val="22"/>
              </w:rPr>
              <w:t>L</w:t>
            </w:r>
          </w:p>
        </w:tc>
        <w:tc>
          <w:tcPr>
            <w:tcW w:w="2278" w:type="dxa"/>
            <w:tcBorders>
              <w:left w:val="single" w:sz="1" w:space="0" w:color="000000" w:themeColor="text1"/>
              <w:bottom w:val="single" w:sz="1" w:space="0" w:color="000000" w:themeColor="text1"/>
            </w:tcBorders>
            <w:shd w:val="clear" w:color="auto" w:fill="auto"/>
            <w:vAlign w:val="center"/>
          </w:tcPr>
          <w:p w14:paraId="3EFB3460" w14:textId="1010FC82" w:rsidR="005C4316" w:rsidRPr="00062BC1" w:rsidRDefault="00B56125" w:rsidP="0006506A">
            <w:pPr>
              <w:pStyle w:val="Sraopastraipa"/>
              <w:ind w:left="0"/>
              <w:jc w:val="center"/>
              <w:rPr>
                <w:rFonts w:ascii="Trebuchet MS" w:hAnsi="Trebuchet MS" w:cs="Times New Roman"/>
                <w:iCs/>
                <w:sz w:val="22"/>
                <w:szCs w:val="22"/>
              </w:rPr>
            </w:pPr>
            <w:r>
              <w:rPr>
                <w:rFonts w:ascii="Trebuchet MS" w:hAnsi="Trebuchet MS" w:cs="Times New Roman"/>
                <w:iCs/>
                <w:sz w:val="22"/>
                <w:szCs w:val="22"/>
              </w:rPr>
              <w:t>200</w:t>
            </w:r>
          </w:p>
        </w:tc>
        <w:tc>
          <w:tcPr>
            <w:tcW w:w="1823" w:type="dxa"/>
            <w:tcBorders>
              <w:left w:val="single" w:sz="1" w:space="0" w:color="000000" w:themeColor="text1"/>
              <w:bottom w:val="single" w:sz="1" w:space="0" w:color="000000" w:themeColor="text1"/>
            </w:tcBorders>
            <w:shd w:val="clear" w:color="auto" w:fill="auto"/>
          </w:tcPr>
          <w:p w14:paraId="46151F5E" w14:textId="77777777" w:rsidR="005C4316" w:rsidRPr="00AA03E0" w:rsidRDefault="005C4316" w:rsidP="0006506A">
            <w:pPr>
              <w:pStyle w:val="Sraopastraipa"/>
              <w:ind w:left="0"/>
              <w:jc w:val="both"/>
              <w:rPr>
                <w:rFonts w:ascii="Trebuchet MS" w:hAnsi="Trebuchet MS" w:cs="Times New Roman"/>
                <w:iCs/>
                <w:sz w:val="22"/>
                <w:szCs w:val="22"/>
              </w:rPr>
            </w:pPr>
          </w:p>
        </w:tc>
        <w:tc>
          <w:tcPr>
            <w:tcW w:w="1930" w:type="dxa"/>
            <w:tcBorders>
              <w:left w:val="single" w:sz="1" w:space="0" w:color="000000" w:themeColor="text1"/>
              <w:bottom w:val="single" w:sz="1" w:space="0" w:color="000000" w:themeColor="text1"/>
            </w:tcBorders>
            <w:shd w:val="clear" w:color="auto" w:fill="auto"/>
          </w:tcPr>
          <w:p w14:paraId="3361207B" w14:textId="77777777" w:rsidR="005C4316" w:rsidRPr="00AA03E0" w:rsidRDefault="005C4316" w:rsidP="0006506A">
            <w:pPr>
              <w:pStyle w:val="Sraopastraipa"/>
              <w:ind w:left="0"/>
              <w:jc w:val="both"/>
              <w:rPr>
                <w:rFonts w:ascii="Trebuchet MS" w:hAnsi="Trebuchet MS" w:cs="Times New Roman"/>
                <w:iCs/>
                <w:sz w:val="22"/>
                <w:szCs w:val="22"/>
              </w:rPr>
            </w:pPr>
          </w:p>
        </w:tc>
      </w:tr>
      <w:tr w:rsidR="005C4316" w:rsidRPr="00AA03E0" w14:paraId="27EF9F82" w14:textId="77777777" w:rsidTr="005C4316">
        <w:tc>
          <w:tcPr>
            <w:tcW w:w="1005" w:type="dxa"/>
            <w:tcBorders>
              <w:left w:val="single" w:sz="1" w:space="0" w:color="000000" w:themeColor="text1"/>
              <w:bottom w:val="single" w:sz="1" w:space="0" w:color="000000" w:themeColor="text1"/>
            </w:tcBorders>
            <w:shd w:val="clear" w:color="auto" w:fill="auto"/>
            <w:vAlign w:val="center"/>
          </w:tcPr>
          <w:p w14:paraId="25C6A315" w14:textId="2601A0B7" w:rsidR="005C4316" w:rsidRPr="00AA03E0" w:rsidRDefault="005C4316" w:rsidP="0006506A">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4849" w:type="dxa"/>
            <w:tcBorders>
              <w:left w:val="single" w:sz="1" w:space="0" w:color="000000" w:themeColor="text1"/>
              <w:bottom w:val="single" w:sz="1" w:space="0" w:color="000000" w:themeColor="text1"/>
            </w:tcBorders>
            <w:shd w:val="clear" w:color="auto" w:fill="auto"/>
            <w:vAlign w:val="center"/>
          </w:tcPr>
          <w:p w14:paraId="506B1AD2" w14:textId="65FD066B" w:rsidR="005C4316" w:rsidRDefault="006A67EE" w:rsidP="0006506A">
            <w:pPr>
              <w:suppressAutoHyphens/>
              <w:snapToGrid w:val="0"/>
              <w:rPr>
                <w:rFonts w:ascii="Trebuchet MS" w:eastAsia="Times New Roman" w:hAnsi="Trebuchet MS" w:cs="Times New Roman"/>
                <w:color w:val="FF0000"/>
                <w:sz w:val="22"/>
                <w:szCs w:val="22"/>
              </w:rPr>
            </w:pPr>
            <w:r w:rsidRPr="00E75B18">
              <w:rPr>
                <w:rFonts w:ascii="Trebuchet MS" w:hAnsi="Trebuchet MS"/>
                <w:iCs/>
                <w:sz w:val="22"/>
                <w:szCs w:val="22"/>
              </w:rPr>
              <w:t>Dezinfekcijos priemonė</w:t>
            </w:r>
          </w:p>
        </w:tc>
        <w:tc>
          <w:tcPr>
            <w:tcW w:w="2144" w:type="dxa"/>
            <w:tcBorders>
              <w:left w:val="single" w:sz="1" w:space="0" w:color="000000" w:themeColor="text1"/>
              <w:bottom w:val="single" w:sz="1" w:space="0" w:color="000000" w:themeColor="text1"/>
              <w:right w:val="single" w:sz="1" w:space="0" w:color="000000" w:themeColor="text1"/>
            </w:tcBorders>
          </w:tcPr>
          <w:p w14:paraId="74F56042" w14:textId="46D7DF2B" w:rsidR="005C4316" w:rsidRDefault="006A67EE" w:rsidP="0006506A">
            <w:pPr>
              <w:pStyle w:val="Sraopastraipa"/>
              <w:ind w:left="0"/>
              <w:jc w:val="center"/>
              <w:rPr>
                <w:rFonts w:ascii="Trebuchet MS" w:hAnsi="Trebuchet MS" w:cs="Times New Roman"/>
                <w:iCs/>
                <w:sz w:val="22"/>
                <w:szCs w:val="22"/>
              </w:rPr>
            </w:pPr>
            <w:r>
              <w:rPr>
                <w:rFonts w:ascii="Trebuchet MS" w:hAnsi="Trebuchet MS" w:cs="Times New Roman"/>
                <w:iCs/>
                <w:sz w:val="22"/>
                <w:szCs w:val="22"/>
              </w:rPr>
              <w:t>Komplektas</w:t>
            </w:r>
          </w:p>
        </w:tc>
        <w:tc>
          <w:tcPr>
            <w:tcW w:w="2278" w:type="dxa"/>
            <w:tcBorders>
              <w:left w:val="single" w:sz="1" w:space="0" w:color="000000" w:themeColor="text1"/>
              <w:bottom w:val="single" w:sz="1" w:space="0" w:color="000000" w:themeColor="text1"/>
            </w:tcBorders>
            <w:shd w:val="clear" w:color="auto" w:fill="auto"/>
            <w:vAlign w:val="center"/>
          </w:tcPr>
          <w:p w14:paraId="37F0BAFD" w14:textId="4E732C4C" w:rsidR="005C4316" w:rsidRDefault="007F0F21" w:rsidP="0006506A">
            <w:pPr>
              <w:pStyle w:val="Sraopastraipa"/>
              <w:ind w:left="0"/>
              <w:jc w:val="center"/>
              <w:rPr>
                <w:rFonts w:ascii="Trebuchet MS" w:hAnsi="Trebuchet MS" w:cs="Times New Roman"/>
                <w:iCs/>
                <w:sz w:val="22"/>
                <w:szCs w:val="22"/>
              </w:rPr>
            </w:pPr>
            <w:r>
              <w:rPr>
                <w:rFonts w:ascii="Trebuchet MS" w:hAnsi="Trebuchet MS" w:cs="Times New Roman"/>
                <w:iCs/>
                <w:sz w:val="22"/>
                <w:szCs w:val="22"/>
              </w:rPr>
              <w:t>60</w:t>
            </w:r>
          </w:p>
        </w:tc>
        <w:tc>
          <w:tcPr>
            <w:tcW w:w="1823" w:type="dxa"/>
            <w:tcBorders>
              <w:left w:val="single" w:sz="1" w:space="0" w:color="000000" w:themeColor="text1"/>
              <w:bottom w:val="single" w:sz="1" w:space="0" w:color="000000" w:themeColor="text1"/>
            </w:tcBorders>
            <w:shd w:val="clear" w:color="auto" w:fill="auto"/>
          </w:tcPr>
          <w:p w14:paraId="29424771" w14:textId="77777777" w:rsidR="005C4316" w:rsidRPr="00AA03E0" w:rsidRDefault="005C4316" w:rsidP="0006506A">
            <w:pPr>
              <w:pStyle w:val="Sraopastraipa"/>
              <w:ind w:left="0"/>
              <w:jc w:val="both"/>
              <w:rPr>
                <w:rFonts w:ascii="Trebuchet MS" w:hAnsi="Trebuchet MS" w:cs="Times New Roman"/>
                <w:iCs/>
                <w:sz w:val="22"/>
                <w:szCs w:val="22"/>
              </w:rPr>
            </w:pPr>
          </w:p>
        </w:tc>
        <w:tc>
          <w:tcPr>
            <w:tcW w:w="1930" w:type="dxa"/>
            <w:tcBorders>
              <w:left w:val="single" w:sz="1" w:space="0" w:color="000000" w:themeColor="text1"/>
              <w:bottom w:val="single" w:sz="1" w:space="0" w:color="000000" w:themeColor="text1"/>
            </w:tcBorders>
            <w:shd w:val="clear" w:color="auto" w:fill="auto"/>
          </w:tcPr>
          <w:p w14:paraId="6EBB711F" w14:textId="77777777" w:rsidR="005C4316" w:rsidRPr="00AA03E0" w:rsidRDefault="005C4316" w:rsidP="0006506A">
            <w:pPr>
              <w:pStyle w:val="Sraopastraipa"/>
              <w:ind w:left="0"/>
              <w:jc w:val="both"/>
              <w:rPr>
                <w:rFonts w:ascii="Trebuchet MS" w:hAnsi="Trebuchet MS" w:cs="Times New Roman"/>
                <w:iCs/>
                <w:sz w:val="22"/>
                <w:szCs w:val="22"/>
              </w:rPr>
            </w:pPr>
          </w:p>
        </w:tc>
      </w:tr>
      <w:tr w:rsidR="005C4316" w:rsidRPr="00AA03E0" w14:paraId="0506F364" w14:textId="77777777" w:rsidTr="00491EE2">
        <w:tc>
          <w:tcPr>
            <w:tcW w:w="12099" w:type="dxa"/>
            <w:gridSpan w:val="5"/>
          </w:tcPr>
          <w:p w14:paraId="1C84957B" w14:textId="3B708475" w:rsidR="005C4316" w:rsidRPr="00AA03E0" w:rsidRDefault="005C4316" w:rsidP="0006506A">
            <w:pPr>
              <w:pStyle w:val="Sraopastraipa"/>
              <w:ind w:left="0"/>
              <w:jc w:val="right"/>
              <w:rPr>
                <w:rFonts w:ascii="Trebuchet MS" w:hAnsi="Trebuchet MS" w:cs="Times New Roman"/>
                <w:iCs/>
                <w:sz w:val="22"/>
                <w:szCs w:val="22"/>
              </w:rPr>
            </w:pPr>
            <w:r w:rsidRPr="00AA03E0">
              <w:rPr>
                <w:rFonts w:ascii="Trebuchet MS" w:eastAsia="SimSun" w:hAnsi="Trebuchet MS" w:cs="Trebuchet MS"/>
                <w:b/>
                <w:kern w:val="2"/>
                <w:sz w:val="22"/>
                <w:szCs w:val="22"/>
                <w:lang w:eastAsia="zh-CN" w:bidi="hi-IN"/>
              </w:rPr>
              <w:t>Bendra suma be PVM:</w:t>
            </w:r>
          </w:p>
        </w:tc>
        <w:tc>
          <w:tcPr>
            <w:tcW w:w="1930" w:type="dxa"/>
          </w:tcPr>
          <w:p w14:paraId="25673FCA" w14:textId="77777777" w:rsidR="005C4316" w:rsidRPr="00AA03E0" w:rsidRDefault="005C4316" w:rsidP="0006506A">
            <w:pPr>
              <w:pStyle w:val="Sraopastraipa"/>
              <w:ind w:left="0"/>
              <w:jc w:val="both"/>
              <w:rPr>
                <w:rFonts w:ascii="Trebuchet MS" w:hAnsi="Trebuchet MS" w:cs="Times New Roman"/>
                <w:iCs/>
                <w:sz w:val="22"/>
                <w:szCs w:val="22"/>
              </w:rPr>
            </w:pPr>
          </w:p>
        </w:tc>
      </w:tr>
      <w:tr w:rsidR="005C4316" w:rsidRPr="00AA03E0" w14:paraId="5D01C6A4" w14:textId="77777777" w:rsidTr="006A1923">
        <w:tc>
          <w:tcPr>
            <w:tcW w:w="12099" w:type="dxa"/>
            <w:gridSpan w:val="5"/>
          </w:tcPr>
          <w:p w14:paraId="76B3EFFB" w14:textId="4B4A570B" w:rsidR="005C4316" w:rsidRPr="00AA03E0" w:rsidRDefault="005C4316" w:rsidP="0006506A">
            <w:pPr>
              <w:pStyle w:val="Sraopastraipa"/>
              <w:ind w:left="0"/>
              <w:jc w:val="right"/>
              <w:rPr>
                <w:rFonts w:ascii="Trebuchet MS" w:hAnsi="Trebuchet MS" w:cs="Times New Roman"/>
                <w:iCs/>
                <w:sz w:val="22"/>
                <w:szCs w:val="22"/>
              </w:rPr>
            </w:pPr>
            <w:r w:rsidRPr="00AA03E0">
              <w:rPr>
                <w:rFonts w:ascii="Trebuchet MS" w:hAnsi="Trebuchet MS"/>
                <w:b/>
                <w:sz w:val="22"/>
                <w:szCs w:val="22"/>
              </w:rPr>
              <w:t>____ % PVM:</w:t>
            </w:r>
          </w:p>
        </w:tc>
        <w:tc>
          <w:tcPr>
            <w:tcW w:w="1930" w:type="dxa"/>
          </w:tcPr>
          <w:p w14:paraId="700A7A46" w14:textId="77777777" w:rsidR="005C4316" w:rsidRPr="00AA03E0" w:rsidRDefault="005C4316" w:rsidP="0006506A">
            <w:pPr>
              <w:pStyle w:val="Sraopastraipa"/>
              <w:ind w:left="0"/>
              <w:jc w:val="both"/>
              <w:rPr>
                <w:rFonts w:ascii="Trebuchet MS" w:hAnsi="Trebuchet MS" w:cs="Times New Roman"/>
                <w:iCs/>
                <w:sz w:val="22"/>
                <w:szCs w:val="22"/>
              </w:rPr>
            </w:pPr>
          </w:p>
        </w:tc>
      </w:tr>
      <w:tr w:rsidR="005C4316" w:rsidRPr="00AA03E0" w14:paraId="2E73AB53" w14:textId="77777777" w:rsidTr="00164DA6">
        <w:tc>
          <w:tcPr>
            <w:tcW w:w="12099" w:type="dxa"/>
            <w:gridSpan w:val="5"/>
          </w:tcPr>
          <w:p w14:paraId="282E5B1F" w14:textId="1AD09E22" w:rsidR="005C4316" w:rsidRPr="00AA03E0" w:rsidRDefault="005C4316" w:rsidP="0006506A">
            <w:pPr>
              <w:pStyle w:val="Sraopastraipa"/>
              <w:ind w:left="0"/>
              <w:jc w:val="right"/>
              <w:rPr>
                <w:rFonts w:ascii="Trebuchet MS" w:hAnsi="Trebuchet MS" w:cs="Times New Roman"/>
                <w:iCs/>
                <w:sz w:val="22"/>
                <w:szCs w:val="22"/>
              </w:rPr>
            </w:pPr>
            <w:r w:rsidRPr="00AA03E0">
              <w:rPr>
                <w:rFonts w:ascii="Trebuchet MS" w:eastAsia="SimSun" w:hAnsi="Trebuchet MS" w:cs="Trebuchet MS"/>
                <w:b/>
                <w:kern w:val="2"/>
                <w:sz w:val="22"/>
                <w:szCs w:val="22"/>
                <w:lang w:eastAsia="zh-CN" w:bidi="hi-IN"/>
              </w:rPr>
              <w:t>Bendra suma su PVM:</w:t>
            </w:r>
          </w:p>
        </w:tc>
        <w:tc>
          <w:tcPr>
            <w:tcW w:w="1930" w:type="dxa"/>
          </w:tcPr>
          <w:p w14:paraId="156A6A10" w14:textId="77777777" w:rsidR="005C4316" w:rsidRPr="00AA03E0" w:rsidRDefault="005C4316" w:rsidP="0006506A">
            <w:pPr>
              <w:pStyle w:val="Sraopastraipa"/>
              <w:ind w:left="0"/>
              <w:jc w:val="both"/>
              <w:rPr>
                <w:rFonts w:ascii="Trebuchet MS" w:hAnsi="Trebuchet MS" w:cs="Times New Roman"/>
                <w:iCs/>
                <w:sz w:val="22"/>
                <w:szCs w:val="22"/>
              </w:rPr>
            </w:pPr>
          </w:p>
        </w:tc>
      </w:tr>
    </w:tbl>
    <w:p w14:paraId="1303A9C4" w14:textId="0E94894A" w:rsidR="00867DDC" w:rsidRDefault="00867DDC" w:rsidP="00802AE8">
      <w:pPr>
        <w:pStyle w:val="Sraopastraipa"/>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F24B43">
      <w:pPr>
        <w:pStyle w:val="Sraopastraipa"/>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F24B43">
      <w:pPr>
        <w:pStyle w:val="Sraopastraipa"/>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959E6D0" w14:textId="77777777" w:rsidR="00912D77" w:rsidRDefault="00912D77" w:rsidP="00236F45">
      <w:pPr>
        <w:spacing w:after="0" w:line="240" w:lineRule="auto"/>
        <w:rPr>
          <w:rFonts w:ascii="Trebuchet MS" w:hAnsi="Trebuchet MS" w:cs="Times New Roman"/>
          <w:iCs/>
          <w:sz w:val="22"/>
          <w:szCs w:val="22"/>
        </w:rPr>
      </w:pPr>
    </w:p>
    <w:p w14:paraId="72519768" w14:textId="77777777" w:rsidR="00001DF2" w:rsidRPr="00236F45" w:rsidRDefault="00001DF2" w:rsidP="00236F45">
      <w:pPr>
        <w:spacing w:after="0" w:line="240" w:lineRule="auto"/>
        <w:rPr>
          <w:rFonts w:ascii="Trebuchet MS" w:eastAsia="Calibri" w:hAnsi="Trebuchet MS" w:cs="Times New Roman"/>
          <w:b/>
          <w:bCs/>
        </w:rPr>
      </w:pPr>
    </w:p>
    <w:p w14:paraId="31034E14" w14:textId="3831A468" w:rsidR="000608EF" w:rsidRPr="002C485B" w:rsidRDefault="00696839" w:rsidP="00EB6B87">
      <w:pPr>
        <w:pStyle w:val="Sraopastraipa"/>
        <w:spacing w:after="0" w:line="240" w:lineRule="auto"/>
        <w:ind w:left="426" w:hanging="426"/>
        <w:jc w:val="center"/>
        <w:rPr>
          <w:rFonts w:ascii="Trebuchet MS" w:hAnsi="Trebuchet MS" w:cs="Times New Roman"/>
          <w:b/>
          <w:bCs/>
          <w:sz w:val="22"/>
          <w:szCs w:val="22"/>
        </w:rPr>
      </w:pPr>
      <w:r>
        <w:rPr>
          <w:rFonts w:ascii="Trebuchet MS" w:hAnsi="Trebuchet MS" w:cs="Times New Roman"/>
          <w:b/>
          <w:bCs/>
          <w:sz w:val="22"/>
          <w:szCs w:val="22"/>
        </w:rPr>
        <w:t>5</w:t>
      </w:r>
      <w:r w:rsidR="00EB6B87">
        <w:rPr>
          <w:rFonts w:ascii="Trebuchet MS" w:hAnsi="Trebuchet MS" w:cs="Times New Roman"/>
          <w:b/>
          <w:bCs/>
          <w:sz w:val="22"/>
          <w:szCs w:val="22"/>
        </w:rPr>
        <w:t>.</w:t>
      </w:r>
      <w:r w:rsidR="00EB6B87">
        <w:rPr>
          <w:rFonts w:ascii="Trebuchet MS" w:hAnsi="Trebuchet MS" w:cs="Times New Roman"/>
          <w:b/>
          <w:bCs/>
          <w:sz w:val="22"/>
          <w:szCs w:val="22"/>
        </w:rPr>
        <w:tab/>
      </w:r>
      <w:r w:rsidR="0006040C"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Sraopastraipa"/>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lastRenderedPageBreak/>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6955"/>
        <w:gridCol w:w="1559"/>
        <w:gridCol w:w="2127"/>
        <w:gridCol w:w="2835"/>
      </w:tblGrid>
      <w:tr w:rsidR="003A6BC4" w:rsidRPr="002C485B" w14:paraId="70922E31" w14:textId="77777777" w:rsidTr="001B63C2">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6955"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559"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127"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2835"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1B63C2">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6955"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559"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127"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2835"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C2674D">
        <w:tc>
          <w:tcPr>
            <w:tcW w:w="0" w:type="auto"/>
            <w:vAlign w:val="center"/>
          </w:tcPr>
          <w:p w14:paraId="1B2EB946" w14:textId="77777777" w:rsidR="00C16D04" w:rsidRPr="002C485B" w:rsidRDefault="00C16D04" w:rsidP="00C2674D">
            <w:pPr>
              <w:jc w:val="center"/>
              <w:rPr>
                <w:rFonts w:ascii="Trebuchet MS" w:hAnsi="Trebuchet MS" w:cs="Times New Roman"/>
                <w:sz w:val="22"/>
                <w:szCs w:val="22"/>
              </w:rPr>
            </w:pPr>
            <w:r w:rsidRPr="002C485B">
              <w:rPr>
                <w:rFonts w:ascii="Trebuchet MS" w:hAnsi="Trebuchet MS" w:cs="Times New Roman"/>
                <w:sz w:val="22"/>
                <w:szCs w:val="22"/>
              </w:rPr>
              <w:t>1.</w:t>
            </w:r>
          </w:p>
        </w:tc>
        <w:tc>
          <w:tcPr>
            <w:tcW w:w="6955" w:type="dxa"/>
            <w:vAlign w:val="center"/>
          </w:tcPr>
          <w:p w14:paraId="6A867065" w14:textId="773F9BEF" w:rsidR="00C16D04" w:rsidRPr="002C485B" w:rsidRDefault="00C16D04" w:rsidP="00C2674D">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559" w:type="dxa"/>
          </w:tcPr>
          <w:p w14:paraId="5A36171B" w14:textId="77777777" w:rsidR="00C16D04" w:rsidRPr="002C485B" w:rsidRDefault="00C16D04" w:rsidP="00F6225F">
            <w:pPr>
              <w:jc w:val="center"/>
              <w:rPr>
                <w:rFonts w:ascii="Trebuchet MS" w:hAnsi="Trebuchet MS" w:cs="Times New Roman"/>
                <w:sz w:val="22"/>
                <w:szCs w:val="22"/>
              </w:rPr>
            </w:pPr>
          </w:p>
        </w:tc>
        <w:tc>
          <w:tcPr>
            <w:tcW w:w="2127" w:type="dxa"/>
          </w:tcPr>
          <w:p w14:paraId="4292B4D9" w14:textId="5A3FBCAD" w:rsidR="00C16D04" w:rsidRPr="002C485B" w:rsidRDefault="00C16D04" w:rsidP="00F6225F">
            <w:pPr>
              <w:jc w:val="center"/>
              <w:rPr>
                <w:rFonts w:ascii="Trebuchet MS" w:hAnsi="Trebuchet MS" w:cs="Times New Roman"/>
                <w:sz w:val="22"/>
                <w:szCs w:val="22"/>
              </w:rPr>
            </w:pPr>
          </w:p>
        </w:tc>
        <w:tc>
          <w:tcPr>
            <w:tcW w:w="2835"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C2674D">
        <w:tc>
          <w:tcPr>
            <w:tcW w:w="0" w:type="auto"/>
            <w:vAlign w:val="center"/>
          </w:tcPr>
          <w:p w14:paraId="3C03A0C4" w14:textId="77777777" w:rsidR="00C16D04" w:rsidRPr="002C485B" w:rsidRDefault="00C16D04" w:rsidP="00C2674D">
            <w:pPr>
              <w:jc w:val="cente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6955" w:type="dxa"/>
            <w:vAlign w:val="center"/>
          </w:tcPr>
          <w:p w14:paraId="723B43AF" w14:textId="746672C6" w:rsidR="00C16D04" w:rsidRPr="002C485B" w:rsidRDefault="00C16D04" w:rsidP="00C2674D">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559" w:type="dxa"/>
          </w:tcPr>
          <w:p w14:paraId="619F909C" w14:textId="77777777" w:rsidR="00C16D04" w:rsidRPr="002C485B" w:rsidRDefault="00C16D04" w:rsidP="00F6225F">
            <w:pPr>
              <w:jc w:val="center"/>
              <w:rPr>
                <w:rFonts w:ascii="Trebuchet MS" w:hAnsi="Trebuchet MS" w:cs="Times New Roman"/>
                <w:sz w:val="22"/>
                <w:szCs w:val="22"/>
              </w:rPr>
            </w:pPr>
          </w:p>
        </w:tc>
        <w:tc>
          <w:tcPr>
            <w:tcW w:w="2127" w:type="dxa"/>
          </w:tcPr>
          <w:p w14:paraId="66A09186" w14:textId="682153FA" w:rsidR="00C16D04" w:rsidRPr="002C485B" w:rsidRDefault="00C16D04" w:rsidP="00F6225F">
            <w:pPr>
              <w:jc w:val="center"/>
              <w:rPr>
                <w:rFonts w:ascii="Trebuchet MS" w:hAnsi="Trebuchet MS" w:cs="Times New Roman"/>
                <w:sz w:val="22"/>
                <w:szCs w:val="22"/>
              </w:rPr>
            </w:pPr>
          </w:p>
        </w:tc>
        <w:tc>
          <w:tcPr>
            <w:tcW w:w="2835"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C2674D">
        <w:tc>
          <w:tcPr>
            <w:tcW w:w="0" w:type="auto"/>
            <w:vAlign w:val="center"/>
          </w:tcPr>
          <w:p w14:paraId="7FB21367" w14:textId="77777777" w:rsidR="00C16D04" w:rsidRPr="002C485B" w:rsidRDefault="00C16D04" w:rsidP="00C2674D">
            <w:pPr>
              <w:jc w:val="cente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6955" w:type="dxa"/>
            <w:vAlign w:val="center"/>
          </w:tcPr>
          <w:p w14:paraId="6D9F4C0E" w14:textId="435B9531" w:rsidR="00C16D04" w:rsidRPr="002C485B" w:rsidRDefault="00C16D04" w:rsidP="00C2674D">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559" w:type="dxa"/>
          </w:tcPr>
          <w:p w14:paraId="3D100328" w14:textId="77777777" w:rsidR="00C16D04" w:rsidRPr="002C485B" w:rsidRDefault="00C16D04" w:rsidP="00F6225F">
            <w:pPr>
              <w:jc w:val="center"/>
              <w:rPr>
                <w:rFonts w:ascii="Trebuchet MS" w:hAnsi="Trebuchet MS" w:cs="Times New Roman"/>
                <w:sz w:val="22"/>
                <w:szCs w:val="22"/>
              </w:rPr>
            </w:pPr>
          </w:p>
        </w:tc>
        <w:tc>
          <w:tcPr>
            <w:tcW w:w="2127" w:type="dxa"/>
          </w:tcPr>
          <w:p w14:paraId="133595D2" w14:textId="417B9500" w:rsidR="00C16D04" w:rsidRPr="002C485B" w:rsidRDefault="00C16D04" w:rsidP="00F6225F">
            <w:pPr>
              <w:jc w:val="center"/>
              <w:rPr>
                <w:rFonts w:ascii="Trebuchet MS" w:hAnsi="Trebuchet MS" w:cs="Times New Roman"/>
                <w:sz w:val="22"/>
                <w:szCs w:val="22"/>
              </w:rPr>
            </w:pPr>
          </w:p>
        </w:tc>
        <w:tc>
          <w:tcPr>
            <w:tcW w:w="2835" w:type="dxa"/>
          </w:tcPr>
          <w:p w14:paraId="09C15FF3" w14:textId="77777777" w:rsidR="00C16D04" w:rsidRPr="002C485B" w:rsidRDefault="00C16D04" w:rsidP="00047F6B">
            <w:pPr>
              <w:rPr>
                <w:rFonts w:ascii="Trebuchet MS" w:hAnsi="Trebuchet MS" w:cs="Times New Roman"/>
                <w:sz w:val="22"/>
                <w:szCs w:val="22"/>
              </w:rPr>
            </w:pPr>
          </w:p>
        </w:tc>
      </w:tr>
      <w:tr w:rsidR="00C2674D" w:rsidRPr="002C485B" w14:paraId="092810AA" w14:textId="77777777" w:rsidTr="00C2674D">
        <w:tc>
          <w:tcPr>
            <w:tcW w:w="0" w:type="auto"/>
            <w:vAlign w:val="center"/>
          </w:tcPr>
          <w:p w14:paraId="24A45F6C" w14:textId="64361378" w:rsidR="00C2674D" w:rsidRPr="002C485B" w:rsidRDefault="00C2674D" w:rsidP="00C2674D">
            <w:pPr>
              <w:jc w:val="center"/>
              <w:rPr>
                <w:rFonts w:ascii="Trebuchet MS" w:eastAsia="Calibri" w:hAnsi="Trebuchet MS" w:cs="Times New Roman"/>
                <w:bCs/>
                <w:sz w:val="22"/>
                <w:szCs w:val="22"/>
              </w:rPr>
            </w:pPr>
            <w:r>
              <w:rPr>
                <w:rFonts w:ascii="Trebuchet MS" w:eastAsia="Calibri" w:hAnsi="Trebuchet MS" w:cs="Times New Roman"/>
                <w:bCs/>
                <w:sz w:val="22"/>
                <w:szCs w:val="22"/>
              </w:rPr>
              <w:t>4.</w:t>
            </w:r>
          </w:p>
        </w:tc>
        <w:tc>
          <w:tcPr>
            <w:tcW w:w="6955" w:type="dxa"/>
            <w:tcBorders>
              <w:top w:val="single" w:sz="4" w:space="0" w:color="auto"/>
              <w:left w:val="single" w:sz="4" w:space="0" w:color="auto"/>
              <w:bottom w:val="single" w:sz="4" w:space="0" w:color="auto"/>
              <w:right w:val="single" w:sz="4" w:space="0" w:color="auto"/>
            </w:tcBorders>
            <w:vAlign w:val="center"/>
          </w:tcPr>
          <w:p w14:paraId="50ED6D80" w14:textId="6E9F1B7E" w:rsidR="00C2674D" w:rsidRPr="002C485B" w:rsidRDefault="00C2674D" w:rsidP="00C2674D">
            <w:pPr>
              <w:tabs>
                <w:tab w:val="left" w:pos="1701"/>
              </w:tabs>
              <w:spacing w:line="20" w:lineRule="atLeast"/>
              <w:ind w:left="32"/>
              <w:rPr>
                <w:rFonts w:ascii="Trebuchet MS" w:eastAsia="Calibri" w:hAnsi="Trebuchet MS" w:cs="Times New Roman"/>
                <w:bCs/>
                <w:sz w:val="22"/>
                <w:szCs w:val="22"/>
              </w:rPr>
            </w:pPr>
            <w:r>
              <w:rPr>
                <w:rFonts w:ascii="Trebuchet MS" w:eastAsiaTheme="minorHAnsi" w:hAnsi="Trebuchet MS" w:cstheme="minorHAnsi"/>
                <w:sz w:val="22"/>
                <w:szCs w:val="22"/>
              </w:rPr>
              <w:t xml:space="preserve">Užpildytas </w:t>
            </w:r>
            <w:hyperlink r:id="rId10" w:anchor="PIrkimo_sąlygų_1_priedas" w:history="1">
              <w:r>
                <w:rPr>
                  <w:rStyle w:val="Hipersaitas"/>
                  <w:rFonts w:ascii="Trebuchet MS" w:hAnsi="Trebuchet MS" w:cstheme="minorHAnsi"/>
                  <w:color w:val="0070C0"/>
                  <w:sz w:val="22"/>
                  <w:szCs w:val="22"/>
                </w:rPr>
                <w:t xml:space="preserve">Pirkimo </w:t>
              </w:r>
              <w:r w:rsidR="00E616DC">
                <w:rPr>
                  <w:rStyle w:val="Hipersaitas"/>
                  <w:rFonts w:ascii="Trebuchet MS" w:hAnsi="Trebuchet MS" w:cstheme="minorHAnsi"/>
                  <w:color w:val="0070C0"/>
                  <w:sz w:val="22"/>
                  <w:szCs w:val="22"/>
                </w:rPr>
                <w:t xml:space="preserve">specialiųjų </w:t>
              </w:r>
              <w:r>
                <w:rPr>
                  <w:rStyle w:val="Hipersaitas"/>
                  <w:rFonts w:ascii="Trebuchet MS" w:hAnsi="Trebuchet MS" w:cstheme="minorHAnsi"/>
                  <w:color w:val="0070C0"/>
                  <w:sz w:val="22"/>
                  <w:szCs w:val="22"/>
                </w:rPr>
                <w:t>sąlygų 3 priedas „Techninė specifikacija“</w:t>
              </w:r>
            </w:hyperlink>
          </w:p>
        </w:tc>
        <w:tc>
          <w:tcPr>
            <w:tcW w:w="1559" w:type="dxa"/>
          </w:tcPr>
          <w:p w14:paraId="3F8EBB57" w14:textId="77777777" w:rsidR="00C2674D" w:rsidRPr="002C485B" w:rsidRDefault="00C2674D" w:rsidP="00C2674D">
            <w:pPr>
              <w:jc w:val="center"/>
              <w:rPr>
                <w:rFonts w:ascii="Trebuchet MS" w:hAnsi="Trebuchet MS" w:cs="Times New Roman"/>
                <w:sz w:val="22"/>
                <w:szCs w:val="22"/>
              </w:rPr>
            </w:pPr>
          </w:p>
        </w:tc>
        <w:tc>
          <w:tcPr>
            <w:tcW w:w="2127" w:type="dxa"/>
          </w:tcPr>
          <w:p w14:paraId="61B5CB66" w14:textId="77777777" w:rsidR="00C2674D" w:rsidRPr="002C485B" w:rsidRDefault="00C2674D" w:rsidP="00C2674D">
            <w:pPr>
              <w:jc w:val="center"/>
              <w:rPr>
                <w:rFonts w:ascii="Trebuchet MS" w:hAnsi="Trebuchet MS" w:cs="Times New Roman"/>
                <w:sz w:val="22"/>
                <w:szCs w:val="22"/>
              </w:rPr>
            </w:pPr>
          </w:p>
        </w:tc>
        <w:tc>
          <w:tcPr>
            <w:tcW w:w="2835" w:type="dxa"/>
          </w:tcPr>
          <w:p w14:paraId="1648FD3F" w14:textId="77777777" w:rsidR="00C2674D" w:rsidRPr="002C485B" w:rsidRDefault="00C2674D" w:rsidP="00C2674D">
            <w:pPr>
              <w:rPr>
                <w:rFonts w:ascii="Trebuchet MS" w:hAnsi="Trebuchet MS" w:cs="Times New Roman"/>
                <w:sz w:val="22"/>
                <w:szCs w:val="22"/>
              </w:rPr>
            </w:pPr>
          </w:p>
        </w:tc>
      </w:tr>
      <w:tr w:rsidR="00C2674D" w:rsidRPr="002C485B" w14:paraId="1841A267" w14:textId="77777777" w:rsidTr="00C2674D">
        <w:tc>
          <w:tcPr>
            <w:tcW w:w="0" w:type="auto"/>
            <w:vAlign w:val="center"/>
          </w:tcPr>
          <w:p w14:paraId="5079ED46" w14:textId="555B8717" w:rsidR="00C2674D" w:rsidRPr="002C485B" w:rsidRDefault="00C2674D" w:rsidP="00C2674D">
            <w:pPr>
              <w:jc w:val="center"/>
              <w:rPr>
                <w:rFonts w:ascii="Trebuchet MS" w:eastAsia="Calibri" w:hAnsi="Trebuchet MS" w:cs="Times New Roman"/>
                <w:bCs/>
                <w:sz w:val="22"/>
                <w:szCs w:val="22"/>
              </w:rPr>
            </w:pPr>
            <w:r>
              <w:rPr>
                <w:rFonts w:ascii="Trebuchet MS" w:eastAsia="Calibri" w:hAnsi="Trebuchet MS" w:cs="Times New Roman"/>
                <w:bCs/>
                <w:sz w:val="22"/>
                <w:szCs w:val="22"/>
              </w:rPr>
              <w:t>5.</w:t>
            </w:r>
          </w:p>
        </w:tc>
        <w:tc>
          <w:tcPr>
            <w:tcW w:w="6955" w:type="dxa"/>
            <w:tcBorders>
              <w:top w:val="single" w:sz="4" w:space="0" w:color="auto"/>
              <w:left w:val="single" w:sz="4" w:space="0" w:color="auto"/>
              <w:bottom w:val="single" w:sz="4" w:space="0" w:color="auto"/>
              <w:right w:val="single" w:sz="4" w:space="0" w:color="auto"/>
            </w:tcBorders>
            <w:vAlign w:val="center"/>
          </w:tcPr>
          <w:p w14:paraId="70907164" w14:textId="4F1AC7BD" w:rsidR="00C2674D" w:rsidRPr="002C485B" w:rsidRDefault="00C2674D" w:rsidP="00C2674D">
            <w:pPr>
              <w:tabs>
                <w:tab w:val="left" w:pos="1701"/>
              </w:tabs>
              <w:spacing w:line="20" w:lineRule="atLeast"/>
              <w:ind w:left="32"/>
              <w:rPr>
                <w:rFonts w:ascii="Trebuchet MS" w:eastAsia="Calibri" w:hAnsi="Trebuchet MS" w:cs="Times New Roman"/>
                <w:bCs/>
                <w:sz w:val="22"/>
                <w:szCs w:val="22"/>
              </w:rPr>
            </w:pPr>
            <w:r>
              <w:rPr>
                <w:rFonts w:ascii="Trebuchet MS" w:eastAsiaTheme="minorHAnsi" w:hAnsi="Trebuchet MS"/>
                <w:bCs/>
                <w:iCs/>
                <w:sz w:val="22"/>
                <w:szCs w:val="22"/>
              </w:rPr>
              <w:t>Dokumentai, patvirtinantys pasiūlyme nurodytos prekės atitikimą visiems reikalavimams, nurodytiems kiekviename</w:t>
            </w:r>
            <w:r w:rsidR="00A25CD2">
              <w:rPr>
                <w:rFonts w:ascii="Trebuchet MS" w:eastAsiaTheme="minorHAnsi" w:hAnsi="Trebuchet MS"/>
                <w:bCs/>
                <w:iCs/>
                <w:sz w:val="22"/>
                <w:szCs w:val="22"/>
              </w:rPr>
              <w:t xml:space="preserve"> </w:t>
            </w:r>
            <w:hyperlink r:id="rId11" w:anchor="PIrkimo_sąlygų_1_priedas" w:history="1">
              <w:r>
                <w:rPr>
                  <w:rStyle w:val="Hipersaitas"/>
                  <w:rFonts w:ascii="Trebuchet MS" w:hAnsi="Trebuchet MS"/>
                  <w:color w:val="0070C0"/>
                  <w:sz w:val="22"/>
                  <w:szCs w:val="22"/>
                </w:rPr>
                <w:t xml:space="preserve">Pirkimo </w:t>
              </w:r>
              <w:r w:rsidR="00E616DC">
                <w:rPr>
                  <w:rStyle w:val="Hipersaitas"/>
                  <w:rFonts w:ascii="Trebuchet MS" w:hAnsi="Trebuchet MS"/>
                  <w:color w:val="0070C0"/>
                  <w:sz w:val="22"/>
                  <w:szCs w:val="22"/>
                </w:rPr>
                <w:t xml:space="preserve">specialiųjų </w:t>
              </w:r>
              <w:r>
                <w:rPr>
                  <w:rStyle w:val="Hipersaitas"/>
                  <w:rFonts w:ascii="Trebuchet MS" w:hAnsi="Trebuchet MS"/>
                  <w:color w:val="0070C0"/>
                  <w:sz w:val="22"/>
                  <w:szCs w:val="22"/>
                </w:rPr>
                <w:t>sąlygų 3 priedo „Techninė specifikacija“</w:t>
              </w:r>
            </w:hyperlink>
            <w:r>
              <w:rPr>
                <w:rFonts w:ascii="Trebuchet MS" w:eastAsiaTheme="minorHAnsi" w:hAnsi="Trebuchet MS"/>
                <w:bCs/>
                <w:iCs/>
                <w:sz w:val="22"/>
                <w:szCs w:val="22"/>
              </w:rPr>
              <w:t xml:space="preserve"> lentel</w:t>
            </w:r>
            <w:r w:rsidR="006B52CA">
              <w:rPr>
                <w:rFonts w:ascii="Trebuchet MS" w:eastAsiaTheme="minorHAnsi" w:hAnsi="Trebuchet MS"/>
                <w:bCs/>
                <w:iCs/>
                <w:sz w:val="22"/>
                <w:szCs w:val="22"/>
              </w:rPr>
              <w:t>ė</w:t>
            </w:r>
            <w:r>
              <w:rPr>
                <w:rFonts w:ascii="Trebuchet MS" w:eastAsiaTheme="minorHAnsi" w:hAnsi="Trebuchet MS"/>
                <w:bCs/>
                <w:iCs/>
                <w:sz w:val="22"/>
                <w:szCs w:val="22"/>
              </w:rPr>
              <w:t>s punkte.</w:t>
            </w:r>
          </w:p>
        </w:tc>
        <w:tc>
          <w:tcPr>
            <w:tcW w:w="1559" w:type="dxa"/>
          </w:tcPr>
          <w:p w14:paraId="705AF6CC" w14:textId="77777777" w:rsidR="00C2674D" w:rsidRPr="002C485B" w:rsidRDefault="00C2674D" w:rsidP="00C2674D">
            <w:pPr>
              <w:jc w:val="center"/>
              <w:rPr>
                <w:rFonts w:ascii="Trebuchet MS" w:hAnsi="Trebuchet MS" w:cs="Times New Roman"/>
                <w:sz w:val="22"/>
                <w:szCs w:val="22"/>
              </w:rPr>
            </w:pPr>
          </w:p>
        </w:tc>
        <w:tc>
          <w:tcPr>
            <w:tcW w:w="2127" w:type="dxa"/>
          </w:tcPr>
          <w:p w14:paraId="6CBAD87B" w14:textId="77777777" w:rsidR="00C2674D" w:rsidRPr="002C485B" w:rsidRDefault="00C2674D" w:rsidP="00C2674D">
            <w:pPr>
              <w:jc w:val="center"/>
              <w:rPr>
                <w:rFonts w:ascii="Trebuchet MS" w:hAnsi="Trebuchet MS" w:cs="Times New Roman"/>
                <w:sz w:val="22"/>
                <w:szCs w:val="22"/>
              </w:rPr>
            </w:pPr>
          </w:p>
        </w:tc>
        <w:tc>
          <w:tcPr>
            <w:tcW w:w="2835" w:type="dxa"/>
          </w:tcPr>
          <w:p w14:paraId="570FE7EF" w14:textId="77777777" w:rsidR="00C2674D" w:rsidRPr="002C485B" w:rsidRDefault="00C2674D" w:rsidP="00C2674D">
            <w:pPr>
              <w:rPr>
                <w:rFonts w:ascii="Trebuchet MS" w:hAnsi="Trebuchet MS" w:cs="Times New Roman"/>
                <w:sz w:val="22"/>
                <w:szCs w:val="22"/>
              </w:rPr>
            </w:pPr>
          </w:p>
        </w:tc>
      </w:tr>
      <w:tr w:rsidR="00F46D9F" w:rsidRPr="002C485B" w14:paraId="684B4053" w14:textId="77777777" w:rsidTr="001B63C2">
        <w:tc>
          <w:tcPr>
            <w:tcW w:w="0" w:type="auto"/>
          </w:tcPr>
          <w:p w14:paraId="7979EAEA" w14:textId="1601AC8D" w:rsidR="00F46D9F" w:rsidRDefault="00E61B5C" w:rsidP="00001DF2">
            <w:pPr>
              <w:jc w:val="center"/>
              <w:rPr>
                <w:rFonts w:ascii="Trebuchet MS" w:hAnsi="Trebuchet MS" w:cs="Times New Roman"/>
                <w:sz w:val="22"/>
                <w:szCs w:val="22"/>
              </w:rPr>
            </w:pPr>
            <w:r>
              <w:rPr>
                <w:rFonts w:ascii="Trebuchet MS" w:hAnsi="Trebuchet MS" w:cs="Times New Roman"/>
                <w:sz w:val="22"/>
                <w:szCs w:val="22"/>
              </w:rPr>
              <w:t>6</w:t>
            </w:r>
            <w:r w:rsidR="00C973FB">
              <w:rPr>
                <w:rFonts w:ascii="Trebuchet MS" w:hAnsi="Trebuchet MS" w:cs="Times New Roman"/>
                <w:sz w:val="22"/>
                <w:szCs w:val="22"/>
              </w:rPr>
              <w:t>.</w:t>
            </w:r>
          </w:p>
        </w:tc>
        <w:tc>
          <w:tcPr>
            <w:tcW w:w="6955" w:type="dxa"/>
          </w:tcPr>
          <w:p w14:paraId="553608B8" w14:textId="1C0AC0EC" w:rsidR="00F46D9F" w:rsidRDefault="00A22978" w:rsidP="00C2674D">
            <w:pPr>
              <w:pStyle w:val="Antrat2"/>
              <w:spacing w:before="0"/>
              <w:rPr>
                <w:rFonts w:ascii="Trebuchet MS" w:hAnsi="Trebuchet MS"/>
                <w:color w:val="auto"/>
                <w:sz w:val="22"/>
                <w:szCs w:val="22"/>
                <w:lang w:bidi="hi-IN"/>
              </w:rPr>
            </w:pPr>
            <w:r w:rsidRPr="00A22978">
              <w:rPr>
                <w:rFonts w:ascii="Trebuchet MS" w:hAnsi="Trebuchet MS"/>
                <w:color w:val="auto"/>
                <w:sz w:val="22"/>
                <w:szCs w:val="22"/>
                <w:lang w:bidi="hi-IN"/>
              </w:rPr>
              <w:t xml:space="preserve">Dokumentai nurodyti </w:t>
            </w:r>
            <w:hyperlink r:id="rId12" w:anchor="PIrkimo_sąlygų_1_priedas" w:history="1">
              <w:r>
                <w:rPr>
                  <w:rStyle w:val="Hipersaitas"/>
                  <w:rFonts w:ascii="Trebuchet MS" w:hAnsi="Trebuchet MS"/>
                  <w:color w:val="0070C0"/>
                  <w:sz w:val="22"/>
                  <w:szCs w:val="22"/>
                </w:rPr>
                <w:t>Pirkimo specialiųjų sąlygų 3 pried</w:t>
              </w:r>
              <w:r w:rsidR="00593909">
                <w:rPr>
                  <w:rStyle w:val="Hipersaitas"/>
                  <w:rFonts w:ascii="Trebuchet MS" w:hAnsi="Trebuchet MS"/>
                  <w:color w:val="0070C0"/>
                  <w:sz w:val="22"/>
                  <w:szCs w:val="22"/>
                </w:rPr>
                <w:t>e</w:t>
              </w:r>
              <w:r>
                <w:rPr>
                  <w:rStyle w:val="Hipersaitas"/>
                  <w:rFonts w:ascii="Trebuchet MS" w:hAnsi="Trebuchet MS"/>
                  <w:color w:val="0070C0"/>
                  <w:sz w:val="22"/>
                  <w:szCs w:val="22"/>
                </w:rPr>
                <w:t xml:space="preserve"> „Techninė specifikacija“</w:t>
              </w:r>
            </w:hyperlink>
          </w:p>
        </w:tc>
        <w:tc>
          <w:tcPr>
            <w:tcW w:w="1559" w:type="dxa"/>
          </w:tcPr>
          <w:p w14:paraId="14F96279" w14:textId="77777777" w:rsidR="00F46D9F" w:rsidRPr="002C485B" w:rsidRDefault="00F46D9F" w:rsidP="00C2674D">
            <w:pPr>
              <w:jc w:val="center"/>
              <w:rPr>
                <w:rFonts w:ascii="Trebuchet MS" w:hAnsi="Trebuchet MS" w:cs="Times New Roman"/>
                <w:sz w:val="22"/>
                <w:szCs w:val="22"/>
              </w:rPr>
            </w:pPr>
          </w:p>
        </w:tc>
        <w:tc>
          <w:tcPr>
            <w:tcW w:w="2127" w:type="dxa"/>
          </w:tcPr>
          <w:p w14:paraId="3E437773" w14:textId="77777777" w:rsidR="00F46D9F" w:rsidRPr="002C485B" w:rsidRDefault="00F46D9F" w:rsidP="00C2674D">
            <w:pPr>
              <w:jc w:val="center"/>
              <w:rPr>
                <w:rFonts w:ascii="Trebuchet MS" w:hAnsi="Trebuchet MS" w:cs="Times New Roman"/>
                <w:sz w:val="22"/>
                <w:szCs w:val="22"/>
              </w:rPr>
            </w:pPr>
          </w:p>
        </w:tc>
        <w:tc>
          <w:tcPr>
            <w:tcW w:w="2835" w:type="dxa"/>
          </w:tcPr>
          <w:p w14:paraId="3D4A5929" w14:textId="77777777" w:rsidR="00F46D9F" w:rsidRPr="002C485B" w:rsidRDefault="00F46D9F" w:rsidP="00C2674D">
            <w:pPr>
              <w:rPr>
                <w:rFonts w:ascii="Trebuchet MS" w:hAnsi="Trebuchet MS" w:cs="Times New Roman"/>
                <w:sz w:val="22"/>
                <w:szCs w:val="22"/>
              </w:rPr>
            </w:pPr>
          </w:p>
        </w:tc>
      </w:tr>
      <w:tr w:rsidR="00C97883" w:rsidRPr="002C485B" w14:paraId="51C2ACB3" w14:textId="77777777" w:rsidTr="001B63C2">
        <w:tc>
          <w:tcPr>
            <w:tcW w:w="0" w:type="auto"/>
          </w:tcPr>
          <w:p w14:paraId="0AAF9C59" w14:textId="09797D26" w:rsidR="00C97883" w:rsidRDefault="00ED7B2F" w:rsidP="00001DF2">
            <w:pPr>
              <w:jc w:val="center"/>
              <w:rPr>
                <w:rFonts w:ascii="Trebuchet MS" w:hAnsi="Trebuchet MS" w:cs="Times New Roman"/>
                <w:sz w:val="22"/>
                <w:szCs w:val="22"/>
              </w:rPr>
            </w:pPr>
            <w:r>
              <w:rPr>
                <w:rFonts w:cs="Times New Roman"/>
              </w:rPr>
              <w:t>7</w:t>
            </w:r>
            <w:r w:rsidR="00C97883">
              <w:rPr>
                <w:rFonts w:cs="Times New Roman"/>
              </w:rPr>
              <w:t>.</w:t>
            </w:r>
          </w:p>
        </w:tc>
        <w:tc>
          <w:tcPr>
            <w:tcW w:w="6955" w:type="dxa"/>
          </w:tcPr>
          <w:p w14:paraId="0E0DBD87" w14:textId="09A8EF43" w:rsidR="00C97883" w:rsidRDefault="00C97883" w:rsidP="00C2674D">
            <w:pPr>
              <w:pStyle w:val="Antrat2"/>
              <w:spacing w:before="0"/>
              <w:rPr>
                <w:rFonts w:ascii="Trebuchet MS" w:hAnsi="Trebuchet MS"/>
                <w:color w:val="auto"/>
                <w:sz w:val="22"/>
                <w:szCs w:val="22"/>
                <w:lang w:bidi="hi-IN"/>
              </w:rPr>
            </w:pPr>
            <w:r>
              <w:rPr>
                <w:rFonts w:ascii="Trebuchet MS" w:hAnsi="Trebuchet MS"/>
                <w:color w:val="auto"/>
                <w:sz w:val="22"/>
                <w:szCs w:val="22"/>
                <w:lang w:bidi="hi-IN"/>
              </w:rPr>
              <w:t xml:space="preserve">Užpildytas </w:t>
            </w:r>
            <w:r w:rsidRPr="00580C83">
              <w:rPr>
                <w:rFonts w:ascii="Trebuchet MS" w:hAnsi="Trebuchet MS"/>
                <w:color w:val="0070C0"/>
                <w:sz w:val="22"/>
                <w:szCs w:val="22"/>
                <w:lang w:bidi="hi-IN"/>
              </w:rPr>
              <w:t xml:space="preserve">Pirkimo </w:t>
            </w:r>
            <w:r>
              <w:rPr>
                <w:rFonts w:ascii="Trebuchet MS" w:hAnsi="Trebuchet MS"/>
                <w:color w:val="0070C0"/>
                <w:sz w:val="22"/>
                <w:szCs w:val="22"/>
                <w:lang w:bidi="hi-IN"/>
              </w:rPr>
              <w:t xml:space="preserve">specialiųjų </w:t>
            </w:r>
            <w:r w:rsidRPr="00580C83">
              <w:rPr>
                <w:rFonts w:ascii="Trebuchet MS" w:hAnsi="Trebuchet MS"/>
                <w:color w:val="0070C0"/>
                <w:sz w:val="22"/>
                <w:szCs w:val="22"/>
                <w:lang w:bidi="hi-IN"/>
              </w:rPr>
              <w:t>sąlygų 8 priedas „</w:t>
            </w:r>
            <w:r w:rsidRPr="003D3F67">
              <w:rPr>
                <w:rFonts w:ascii="Trebuchet MS" w:hAnsi="Trebuchet MS"/>
                <w:color w:val="0070C0"/>
                <w:sz w:val="22"/>
              </w:rPr>
              <w:t>Deklaracija dėl pasiūlymo atmetimo pagrindų pagal VPĮ 45 straipsnio</w:t>
            </w:r>
            <w:r w:rsidRPr="00754AE2">
              <w:rPr>
                <w:rFonts w:ascii="Trebuchet MS" w:hAnsi="Trebuchet MS"/>
                <w:color w:val="0070C0"/>
                <w:sz w:val="22"/>
              </w:rPr>
              <w:t xml:space="preserve"> 2</w:t>
            </w:r>
            <w:r w:rsidRPr="00754AE2">
              <w:rPr>
                <w:rFonts w:ascii="Trebuchet MS" w:hAnsi="Trebuchet MS" w:cs="Times New Roman"/>
                <w:color w:val="0070C0"/>
                <w:sz w:val="22"/>
                <w:szCs w:val="22"/>
                <w:vertAlign w:val="superscript"/>
              </w:rPr>
              <w:t>1</w:t>
            </w:r>
            <w:r w:rsidRPr="00754AE2">
              <w:rPr>
                <w:rFonts w:ascii="Trebuchet MS" w:hAnsi="Trebuchet MS"/>
                <w:color w:val="0070C0"/>
                <w:sz w:val="22"/>
              </w:rPr>
              <w:t xml:space="preserve"> </w:t>
            </w:r>
            <w:r w:rsidRPr="003D3F67">
              <w:rPr>
                <w:rFonts w:ascii="Trebuchet MS" w:hAnsi="Trebuchet MS"/>
                <w:color w:val="0070C0"/>
                <w:sz w:val="22"/>
              </w:rPr>
              <w:t>dalyje nurodytų sąlygų nebuvimo</w:t>
            </w:r>
            <w:r w:rsidRPr="00580C83">
              <w:rPr>
                <w:rFonts w:ascii="Trebuchet MS" w:hAnsi="Trebuchet MS"/>
                <w:color w:val="0070C0"/>
                <w:sz w:val="22"/>
                <w:szCs w:val="22"/>
                <w:lang w:bidi="hi-IN"/>
              </w:rPr>
              <w:t>“</w:t>
            </w:r>
          </w:p>
        </w:tc>
        <w:tc>
          <w:tcPr>
            <w:tcW w:w="1559" w:type="dxa"/>
          </w:tcPr>
          <w:p w14:paraId="402CAA8D" w14:textId="77777777" w:rsidR="00C97883" w:rsidRPr="002C485B" w:rsidRDefault="00C97883" w:rsidP="00C2674D">
            <w:pPr>
              <w:jc w:val="center"/>
              <w:rPr>
                <w:rFonts w:ascii="Trebuchet MS" w:hAnsi="Trebuchet MS" w:cs="Times New Roman"/>
                <w:sz w:val="22"/>
                <w:szCs w:val="22"/>
              </w:rPr>
            </w:pPr>
          </w:p>
        </w:tc>
        <w:tc>
          <w:tcPr>
            <w:tcW w:w="2127" w:type="dxa"/>
          </w:tcPr>
          <w:p w14:paraId="0C97BA25" w14:textId="77777777" w:rsidR="00C97883" w:rsidRPr="002C485B" w:rsidRDefault="00C97883" w:rsidP="00C2674D">
            <w:pPr>
              <w:jc w:val="center"/>
              <w:rPr>
                <w:rFonts w:ascii="Trebuchet MS" w:hAnsi="Trebuchet MS" w:cs="Times New Roman"/>
                <w:sz w:val="22"/>
                <w:szCs w:val="22"/>
              </w:rPr>
            </w:pPr>
          </w:p>
        </w:tc>
        <w:tc>
          <w:tcPr>
            <w:tcW w:w="2835" w:type="dxa"/>
          </w:tcPr>
          <w:p w14:paraId="33CCC587" w14:textId="77777777" w:rsidR="00C97883" w:rsidRPr="002C485B" w:rsidRDefault="00C97883" w:rsidP="00C2674D">
            <w:pPr>
              <w:rPr>
                <w:rFonts w:ascii="Trebuchet MS" w:hAnsi="Trebuchet MS" w:cs="Times New Roman"/>
                <w:sz w:val="22"/>
                <w:szCs w:val="22"/>
              </w:rPr>
            </w:pPr>
          </w:p>
        </w:tc>
      </w:tr>
    </w:tbl>
    <w:p w14:paraId="434B0ACF" w14:textId="77777777" w:rsidR="00F91B7A" w:rsidRDefault="00F91B7A" w:rsidP="00630DE9">
      <w:pPr>
        <w:spacing w:after="0" w:line="240" w:lineRule="auto"/>
        <w:jc w:val="both"/>
        <w:rPr>
          <w:rFonts w:ascii="Trebuchet MS" w:hAnsi="Trebuchet MS" w:cs="Times New Roman"/>
          <w:b/>
          <w:bCs/>
          <w:sz w:val="22"/>
          <w:szCs w:val="22"/>
        </w:rPr>
      </w:pPr>
    </w:p>
    <w:p w14:paraId="726B37EE" w14:textId="608401EF"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26254EDD" w:rsidR="000608EF"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pasiūlymas galioja</w:t>
      </w:r>
      <w:r w:rsidR="00E82318">
        <w:rPr>
          <w:rFonts w:ascii="Trebuchet MS" w:hAnsi="Trebuchet MS" w:cs="Times New Roman"/>
          <w:sz w:val="22"/>
          <w:szCs w:val="22"/>
        </w:rPr>
        <w:t xml:space="preserve"> </w:t>
      </w:r>
      <w:r w:rsidR="002135C6" w:rsidRPr="002C485B">
        <w:rPr>
          <w:rFonts w:ascii="Trebuchet MS" w:hAnsi="Trebuchet MS" w:cs="Times New Roman"/>
          <w:sz w:val="22"/>
          <w:szCs w:val="22"/>
        </w:rPr>
        <w:t xml:space="preserve">pirkimo </w:t>
      </w:r>
      <w:r w:rsidR="009F5A79">
        <w:rPr>
          <w:rFonts w:ascii="Trebuchet MS" w:hAnsi="Trebuchet MS" w:cs="Times New Roman"/>
          <w:sz w:val="22"/>
          <w:szCs w:val="22"/>
        </w:rPr>
        <w:t>specialiųjų</w:t>
      </w:r>
      <w:r w:rsidR="009F5A79" w:rsidRPr="002C485B">
        <w:rPr>
          <w:rFonts w:ascii="Trebuchet MS" w:hAnsi="Trebuchet MS" w:cs="Times New Roman"/>
          <w:sz w:val="22"/>
          <w:szCs w:val="22"/>
        </w:rPr>
        <w:t xml:space="preserve"> </w:t>
      </w:r>
      <w:r w:rsidR="002135C6" w:rsidRPr="002C485B">
        <w:rPr>
          <w:rFonts w:ascii="Trebuchet MS" w:hAnsi="Trebuchet MS" w:cs="Times New Roman"/>
          <w:sz w:val="22"/>
          <w:szCs w:val="22"/>
        </w:rPr>
        <w:t xml:space="preserve">sąlygų </w:t>
      </w:r>
      <w:r w:rsidR="003211C4">
        <w:rPr>
          <w:rFonts w:ascii="Trebuchet MS" w:hAnsi="Trebuchet MS" w:cs="Times New Roman"/>
          <w:color w:val="0070C0"/>
          <w:sz w:val="22"/>
          <w:szCs w:val="22"/>
        </w:rPr>
        <w:t>7 priede</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0687A9BB" w14:textId="7DBD16A4" w:rsidR="00735AAD" w:rsidRPr="00AD725B" w:rsidRDefault="00EF401B" w:rsidP="00AD725B">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590085D1" w14:textId="77777777" w:rsidR="001B63C2" w:rsidRPr="006F0218" w:rsidRDefault="001B63C2" w:rsidP="00E56BA8">
      <w:pPr>
        <w:spacing w:after="0" w:line="240" w:lineRule="auto"/>
        <w:rPr>
          <w:rFonts w:ascii="Trebuchet MS" w:hAnsi="Trebuchet MS"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Default="002A30AF" w:rsidP="00173941">
      <w:pPr>
        <w:pStyle w:val="Antrat2"/>
        <w:jc w:val="both"/>
        <w:rPr>
          <w:rFonts w:ascii="Trebuchet MS" w:hAnsi="Trebuchet MS"/>
          <w:b/>
          <w:bCs/>
          <w:color w:val="auto"/>
          <w:sz w:val="10"/>
          <w:szCs w:val="10"/>
          <w:lang w:eastAsia="zh-CN"/>
        </w:rPr>
      </w:pPr>
    </w:p>
    <w:p w14:paraId="31267845" w14:textId="77777777" w:rsidR="00173941" w:rsidRPr="00173941" w:rsidRDefault="00173941" w:rsidP="00173941">
      <w:pPr>
        <w:rPr>
          <w:lang w:eastAsia="zh-CN"/>
        </w:rPr>
      </w:pPr>
    </w:p>
    <w:sectPr w:rsidR="00173941" w:rsidRPr="00173941" w:rsidSect="00A6707D">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69DFE" w14:textId="77777777" w:rsidR="00DB000B" w:rsidRDefault="00DB000B" w:rsidP="00D05666">
      <w:r>
        <w:separator/>
      </w:r>
    </w:p>
  </w:endnote>
  <w:endnote w:type="continuationSeparator" w:id="0">
    <w:p w14:paraId="0DF73A35" w14:textId="77777777" w:rsidR="00DB000B" w:rsidRDefault="00DB000B" w:rsidP="00D05666">
      <w:r>
        <w:continuationSeparator/>
      </w:r>
    </w:p>
  </w:endnote>
  <w:endnote w:type="continuationNotice" w:id="1">
    <w:p w14:paraId="452B52E4" w14:textId="77777777" w:rsidR="00DB000B" w:rsidRDefault="00DB00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00"/>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3F5BF" w14:textId="77777777" w:rsidR="00DB000B" w:rsidRDefault="00DB000B" w:rsidP="00D05666">
      <w:r>
        <w:separator/>
      </w:r>
    </w:p>
  </w:footnote>
  <w:footnote w:type="continuationSeparator" w:id="0">
    <w:p w14:paraId="6607EC89" w14:textId="77777777" w:rsidR="00DB000B" w:rsidRDefault="00DB000B" w:rsidP="00D05666">
      <w:r>
        <w:continuationSeparator/>
      </w:r>
    </w:p>
  </w:footnote>
  <w:footnote w:type="continuationNotice" w:id="1">
    <w:p w14:paraId="7874496C" w14:textId="77777777" w:rsidR="00DB000B" w:rsidRDefault="00DB00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2337219"/>
    <w:multiLevelType w:val="multilevel"/>
    <w:tmpl w:val="12CEC50E"/>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8"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30"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3"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5"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7"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9"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3"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7"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9"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0788356">
    <w:abstractNumId w:val="31"/>
  </w:num>
  <w:num w:numId="2" w16cid:durableId="1857499630">
    <w:abstractNumId w:val="16"/>
  </w:num>
  <w:num w:numId="3" w16cid:durableId="978071777">
    <w:abstractNumId w:val="25"/>
  </w:num>
  <w:num w:numId="4" w16cid:durableId="2021737468">
    <w:abstractNumId w:val="50"/>
  </w:num>
  <w:num w:numId="5" w16cid:durableId="2073194199">
    <w:abstractNumId w:val="60"/>
  </w:num>
  <w:num w:numId="6" w16cid:durableId="688065688">
    <w:abstractNumId w:val="45"/>
  </w:num>
  <w:num w:numId="7" w16cid:durableId="1962835817">
    <w:abstractNumId w:val="69"/>
  </w:num>
  <w:num w:numId="8" w16cid:durableId="521551621">
    <w:abstractNumId w:val="38"/>
  </w:num>
  <w:num w:numId="9" w16cid:durableId="1466268103">
    <w:abstractNumId w:val="67"/>
  </w:num>
  <w:num w:numId="10" w16cid:durableId="2120101929">
    <w:abstractNumId w:val="7"/>
  </w:num>
  <w:num w:numId="11" w16cid:durableId="2082943295">
    <w:abstractNumId w:val="66"/>
  </w:num>
  <w:num w:numId="12" w16cid:durableId="807287290">
    <w:abstractNumId w:val="18"/>
  </w:num>
  <w:num w:numId="13" w16cid:durableId="697391353">
    <w:abstractNumId w:val="9"/>
  </w:num>
  <w:num w:numId="14" w16cid:durableId="121851777">
    <w:abstractNumId w:val="19"/>
  </w:num>
  <w:num w:numId="15" w16cid:durableId="43453254">
    <w:abstractNumId w:val="13"/>
  </w:num>
  <w:num w:numId="16" w16cid:durableId="640235949">
    <w:abstractNumId w:val="30"/>
  </w:num>
  <w:num w:numId="17" w16cid:durableId="1287272161">
    <w:abstractNumId w:val="55"/>
  </w:num>
  <w:num w:numId="18" w16cid:durableId="1362435203">
    <w:abstractNumId w:val="20"/>
  </w:num>
  <w:num w:numId="19" w16cid:durableId="1774402453">
    <w:abstractNumId w:val="41"/>
  </w:num>
  <w:num w:numId="20" w16cid:durableId="39014796">
    <w:abstractNumId w:val="53"/>
  </w:num>
  <w:num w:numId="21" w16cid:durableId="1664316063">
    <w:abstractNumId w:val="56"/>
  </w:num>
  <w:num w:numId="22" w16cid:durableId="1933006151">
    <w:abstractNumId w:val="34"/>
  </w:num>
  <w:num w:numId="23" w16cid:durableId="69741383">
    <w:abstractNumId w:val="52"/>
  </w:num>
  <w:num w:numId="24" w16cid:durableId="811875254">
    <w:abstractNumId w:val="24"/>
  </w:num>
  <w:num w:numId="25" w16cid:durableId="2014333889">
    <w:abstractNumId w:val="33"/>
  </w:num>
  <w:num w:numId="26" w16cid:durableId="118257462">
    <w:abstractNumId w:val="68"/>
  </w:num>
  <w:num w:numId="27" w16cid:durableId="638415379">
    <w:abstractNumId w:val="64"/>
  </w:num>
  <w:num w:numId="28" w16cid:durableId="2043355402">
    <w:abstractNumId w:val="63"/>
  </w:num>
  <w:num w:numId="29" w16cid:durableId="2144303834">
    <w:abstractNumId w:val="35"/>
  </w:num>
  <w:num w:numId="30" w16cid:durableId="402725544">
    <w:abstractNumId w:val="8"/>
  </w:num>
  <w:num w:numId="31" w16cid:durableId="1950694420">
    <w:abstractNumId w:val="21"/>
  </w:num>
  <w:num w:numId="32" w16cid:durableId="599680089">
    <w:abstractNumId w:val="0"/>
  </w:num>
  <w:num w:numId="33" w16cid:durableId="779448322">
    <w:abstractNumId w:val="1"/>
  </w:num>
  <w:num w:numId="34" w16cid:durableId="1602566923">
    <w:abstractNumId w:val="2"/>
  </w:num>
  <w:num w:numId="35" w16cid:durableId="1681856140">
    <w:abstractNumId w:val="3"/>
  </w:num>
  <w:num w:numId="36" w16cid:durableId="222758796">
    <w:abstractNumId w:val="4"/>
  </w:num>
  <w:num w:numId="37" w16cid:durableId="1033580494">
    <w:abstractNumId w:val="27"/>
  </w:num>
  <w:num w:numId="38" w16cid:durableId="1228497801">
    <w:abstractNumId w:val="62"/>
  </w:num>
  <w:num w:numId="39" w16cid:durableId="2041660020">
    <w:abstractNumId w:val="65"/>
  </w:num>
  <w:num w:numId="40" w16cid:durableId="576939450">
    <w:abstractNumId w:val="51"/>
  </w:num>
  <w:num w:numId="41" w16cid:durableId="1267037107">
    <w:abstractNumId w:val="54"/>
  </w:num>
  <w:num w:numId="42" w16cid:durableId="688219654">
    <w:abstractNumId w:val="61"/>
  </w:num>
  <w:num w:numId="43" w16cid:durableId="36666092">
    <w:abstractNumId w:val="10"/>
  </w:num>
  <w:num w:numId="44" w16cid:durableId="1502772380">
    <w:abstractNumId w:val="22"/>
  </w:num>
  <w:num w:numId="45" w16cid:durableId="1236624811">
    <w:abstractNumId w:val="37"/>
  </w:num>
  <w:num w:numId="46" w16cid:durableId="1836874932">
    <w:abstractNumId w:val="40"/>
  </w:num>
  <w:num w:numId="47" w16cid:durableId="119419832">
    <w:abstractNumId w:val="11"/>
  </w:num>
  <w:num w:numId="48" w16cid:durableId="1215970001">
    <w:abstractNumId w:val="26"/>
  </w:num>
  <w:num w:numId="49" w16cid:durableId="17973638">
    <w:abstractNumId w:val="39"/>
  </w:num>
  <w:num w:numId="50" w16cid:durableId="1381590758">
    <w:abstractNumId w:val="6"/>
  </w:num>
  <w:num w:numId="51" w16cid:durableId="1482651770">
    <w:abstractNumId w:val="70"/>
  </w:num>
  <w:num w:numId="52" w16cid:durableId="2120635919">
    <w:abstractNumId w:val="32"/>
  </w:num>
  <w:num w:numId="53" w16cid:durableId="439303710">
    <w:abstractNumId w:val="47"/>
  </w:num>
  <w:num w:numId="54" w16cid:durableId="900140853">
    <w:abstractNumId w:val="14"/>
  </w:num>
  <w:num w:numId="55" w16cid:durableId="2016682600">
    <w:abstractNumId w:val="44"/>
  </w:num>
  <w:num w:numId="56" w16cid:durableId="163907885">
    <w:abstractNumId w:val="58"/>
  </w:num>
  <w:num w:numId="57" w16cid:durableId="1812094935">
    <w:abstractNumId w:val="36"/>
  </w:num>
  <w:num w:numId="58" w16cid:durableId="119804407">
    <w:abstractNumId w:val="57"/>
  </w:num>
  <w:num w:numId="59" w16cid:durableId="519003905">
    <w:abstractNumId w:val="42"/>
  </w:num>
  <w:num w:numId="60" w16cid:durableId="733697141">
    <w:abstractNumId w:val="46"/>
  </w:num>
  <w:num w:numId="61" w16cid:durableId="1580405070">
    <w:abstractNumId w:val="49"/>
  </w:num>
  <w:num w:numId="62" w16cid:durableId="736780645">
    <w:abstractNumId w:val="12"/>
  </w:num>
  <w:num w:numId="63" w16cid:durableId="1545672727">
    <w:abstractNumId w:val="48"/>
  </w:num>
  <w:num w:numId="64" w16cid:durableId="235942293">
    <w:abstractNumId w:val="59"/>
  </w:num>
  <w:num w:numId="65" w16cid:durableId="1881044457">
    <w:abstractNumId w:val="29"/>
  </w:num>
  <w:num w:numId="66" w16cid:durableId="1709453470">
    <w:abstractNumId w:val="23"/>
  </w:num>
  <w:num w:numId="67" w16cid:durableId="2064014622">
    <w:abstractNumId w:val="43"/>
  </w:num>
  <w:num w:numId="68" w16cid:durableId="705330049">
    <w:abstractNumId w:val="15"/>
  </w:num>
  <w:num w:numId="69" w16cid:durableId="807674191">
    <w:abstractNumId w:val="28"/>
  </w:num>
  <w:num w:numId="70" w16cid:durableId="178930686">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34"/>
    <w:rsid w:val="00001ACB"/>
    <w:rsid w:val="00001CCF"/>
    <w:rsid w:val="00001DF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5F"/>
    <w:rsid w:val="0003587B"/>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40C"/>
    <w:rsid w:val="000605C5"/>
    <w:rsid w:val="000608EF"/>
    <w:rsid w:val="000609FB"/>
    <w:rsid w:val="00061466"/>
    <w:rsid w:val="00061AA3"/>
    <w:rsid w:val="00061E86"/>
    <w:rsid w:val="00062BC1"/>
    <w:rsid w:val="0006468C"/>
    <w:rsid w:val="00064868"/>
    <w:rsid w:val="0006506A"/>
    <w:rsid w:val="000659E9"/>
    <w:rsid w:val="00065A30"/>
    <w:rsid w:val="00066BB9"/>
    <w:rsid w:val="00066D29"/>
    <w:rsid w:val="00067A88"/>
    <w:rsid w:val="0007051B"/>
    <w:rsid w:val="000714BF"/>
    <w:rsid w:val="0007210A"/>
    <w:rsid w:val="00072F31"/>
    <w:rsid w:val="00072FE6"/>
    <w:rsid w:val="0007363E"/>
    <w:rsid w:val="00073897"/>
    <w:rsid w:val="000738C7"/>
    <w:rsid w:val="00073BC4"/>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5B6"/>
    <w:rsid w:val="000C3F71"/>
    <w:rsid w:val="000C4DF9"/>
    <w:rsid w:val="000C558B"/>
    <w:rsid w:val="000C6068"/>
    <w:rsid w:val="000C6451"/>
    <w:rsid w:val="000C68CA"/>
    <w:rsid w:val="000C7AAD"/>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3C8"/>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2C0"/>
    <w:rsid w:val="00147A63"/>
    <w:rsid w:val="00147A8C"/>
    <w:rsid w:val="001501DF"/>
    <w:rsid w:val="00150FEB"/>
    <w:rsid w:val="00152874"/>
    <w:rsid w:val="0015376E"/>
    <w:rsid w:val="001538C5"/>
    <w:rsid w:val="00153D1C"/>
    <w:rsid w:val="001550F5"/>
    <w:rsid w:val="00156AC9"/>
    <w:rsid w:val="00156D91"/>
    <w:rsid w:val="0016047F"/>
    <w:rsid w:val="0016079F"/>
    <w:rsid w:val="001607EC"/>
    <w:rsid w:val="001616A9"/>
    <w:rsid w:val="00162A0F"/>
    <w:rsid w:val="00164443"/>
    <w:rsid w:val="001647BD"/>
    <w:rsid w:val="001664EA"/>
    <w:rsid w:val="0016665C"/>
    <w:rsid w:val="00166D03"/>
    <w:rsid w:val="00167555"/>
    <w:rsid w:val="00167E09"/>
    <w:rsid w:val="00170DDA"/>
    <w:rsid w:val="00170F98"/>
    <w:rsid w:val="00171C73"/>
    <w:rsid w:val="00171FE7"/>
    <w:rsid w:val="001725EA"/>
    <w:rsid w:val="00172D53"/>
    <w:rsid w:val="00173941"/>
    <w:rsid w:val="00173ACB"/>
    <w:rsid w:val="00173E9D"/>
    <w:rsid w:val="00174EE0"/>
    <w:rsid w:val="0017533E"/>
    <w:rsid w:val="00176FD3"/>
    <w:rsid w:val="00177AD6"/>
    <w:rsid w:val="001801B7"/>
    <w:rsid w:val="00180340"/>
    <w:rsid w:val="00180466"/>
    <w:rsid w:val="00181168"/>
    <w:rsid w:val="00181511"/>
    <w:rsid w:val="00182E25"/>
    <w:rsid w:val="00183017"/>
    <w:rsid w:val="00183421"/>
    <w:rsid w:val="001850B5"/>
    <w:rsid w:val="00185454"/>
    <w:rsid w:val="00185997"/>
    <w:rsid w:val="00185BC4"/>
    <w:rsid w:val="0019130D"/>
    <w:rsid w:val="001913C3"/>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1DFE"/>
    <w:rsid w:val="001B2226"/>
    <w:rsid w:val="001B2895"/>
    <w:rsid w:val="001B2A3F"/>
    <w:rsid w:val="001B370C"/>
    <w:rsid w:val="001B3C7D"/>
    <w:rsid w:val="001B4C25"/>
    <w:rsid w:val="001B5073"/>
    <w:rsid w:val="001B50F3"/>
    <w:rsid w:val="001B63C2"/>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65F8"/>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8CC"/>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D4B"/>
    <w:rsid w:val="00215103"/>
    <w:rsid w:val="002163DC"/>
    <w:rsid w:val="002172B0"/>
    <w:rsid w:val="00217893"/>
    <w:rsid w:val="00220B88"/>
    <w:rsid w:val="002211A8"/>
    <w:rsid w:val="00221235"/>
    <w:rsid w:val="00221CC0"/>
    <w:rsid w:val="00223614"/>
    <w:rsid w:val="002237E0"/>
    <w:rsid w:val="0022472B"/>
    <w:rsid w:val="002256CF"/>
    <w:rsid w:val="00225BEF"/>
    <w:rsid w:val="00225D32"/>
    <w:rsid w:val="002265A8"/>
    <w:rsid w:val="002267DE"/>
    <w:rsid w:val="002279BC"/>
    <w:rsid w:val="00227B2E"/>
    <w:rsid w:val="002304B0"/>
    <w:rsid w:val="00231166"/>
    <w:rsid w:val="00232C71"/>
    <w:rsid w:val="00233102"/>
    <w:rsid w:val="00233169"/>
    <w:rsid w:val="00234717"/>
    <w:rsid w:val="00234920"/>
    <w:rsid w:val="0023505D"/>
    <w:rsid w:val="00236983"/>
    <w:rsid w:val="00236F45"/>
    <w:rsid w:val="002374F8"/>
    <w:rsid w:val="002378DA"/>
    <w:rsid w:val="00237EA0"/>
    <w:rsid w:val="002415C7"/>
    <w:rsid w:val="0024180E"/>
    <w:rsid w:val="002422AC"/>
    <w:rsid w:val="002430AE"/>
    <w:rsid w:val="00244688"/>
    <w:rsid w:val="002476D5"/>
    <w:rsid w:val="002510C4"/>
    <w:rsid w:val="00251D4A"/>
    <w:rsid w:val="00253090"/>
    <w:rsid w:val="00254895"/>
    <w:rsid w:val="00255225"/>
    <w:rsid w:val="002601F1"/>
    <w:rsid w:val="002603C7"/>
    <w:rsid w:val="00260AD0"/>
    <w:rsid w:val="002616A9"/>
    <w:rsid w:val="002617A4"/>
    <w:rsid w:val="002620D1"/>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82D"/>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606"/>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21E4"/>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E7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156E"/>
    <w:rsid w:val="0030230E"/>
    <w:rsid w:val="00302469"/>
    <w:rsid w:val="00302794"/>
    <w:rsid w:val="0030489A"/>
    <w:rsid w:val="003049FC"/>
    <w:rsid w:val="00304E45"/>
    <w:rsid w:val="00306D9F"/>
    <w:rsid w:val="00306F87"/>
    <w:rsid w:val="003074D1"/>
    <w:rsid w:val="003101E1"/>
    <w:rsid w:val="00310C95"/>
    <w:rsid w:val="0031109D"/>
    <w:rsid w:val="00311BDE"/>
    <w:rsid w:val="0031284C"/>
    <w:rsid w:val="00312AFD"/>
    <w:rsid w:val="0031409C"/>
    <w:rsid w:val="0031420A"/>
    <w:rsid w:val="003155D3"/>
    <w:rsid w:val="003164D2"/>
    <w:rsid w:val="00317AC3"/>
    <w:rsid w:val="003211C4"/>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46A9F"/>
    <w:rsid w:val="0035012B"/>
    <w:rsid w:val="0035041E"/>
    <w:rsid w:val="003516CD"/>
    <w:rsid w:val="00351F14"/>
    <w:rsid w:val="00352626"/>
    <w:rsid w:val="00352928"/>
    <w:rsid w:val="003536CF"/>
    <w:rsid w:val="00354024"/>
    <w:rsid w:val="00355743"/>
    <w:rsid w:val="00355846"/>
    <w:rsid w:val="00357943"/>
    <w:rsid w:val="00357BB8"/>
    <w:rsid w:val="003600F2"/>
    <w:rsid w:val="00360DB9"/>
    <w:rsid w:val="003617F1"/>
    <w:rsid w:val="00362719"/>
    <w:rsid w:val="00362D5B"/>
    <w:rsid w:val="00363134"/>
    <w:rsid w:val="00365384"/>
    <w:rsid w:val="003657DE"/>
    <w:rsid w:val="003660B8"/>
    <w:rsid w:val="00367124"/>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C27"/>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0584"/>
    <w:rsid w:val="003D11CB"/>
    <w:rsid w:val="003D1383"/>
    <w:rsid w:val="003D20F9"/>
    <w:rsid w:val="003D21ED"/>
    <w:rsid w:val="003D3D2D"/>
    <w:rsid w:val="003D435C"/>
    <w:rsid w:val="003D5516"/>
    <w:rsid w:val="003D5A05"/>
    <w:rsid w:val="003D5EC9"/>
    <w:rsid w:val="003D6258"/>
    <w:rsid w:val="003D6501"/>
    <w:rsid w:val="003E009B"/>
    <w:rsid w:val="003E0A08"/>
    <w:rsid w:val="003E0FEA"/>
    <w:rsid w:val="003E1160"/>
    <w:rsid w:val="003E1371"/>
    <w:rsid w:val="003E23F7"/>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668"/>
    <w:rsid w:val="004157B6"/>
    <w:rsid w:val="00416326"/>
    <w:rsid w:val="0041685F"/>
    <w:rsid w:val="00416D08"/>
    <w:rsid w:val="00416FDF"/>
    <w:rsid w:val="00417604"/>
    <w:rsid w:val="004202E2"/>
    <w:rsid w:val="0042187D"/>
    <w:rsid w:val="00422826"/>
    <w:rsid w:val="00422AEB"/>
    <w:rsid w:val="00423FD0"/>
    <w:rsid w:val="0042472B"/>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36A4B"/>
    <w:rsid w:val="004409AA"/>
    <w:rsid w:val="00441581"/>
    <w:rsid w:val="004423C1"/>
    <w:rsid w:val="00443DE5"/>
    <w:rsid w:val="00443E83"/>
    <w:rsid w:val="00443FA8"/>
    <w:rsid w:val="00443FEB"/>
    <w:rsid w:val="00444452"/>
    <w:rsid w:val="00444DC8"/>
    <w:rsid w:val="00444EAF"/>
    <w:rsid w:val="00446913"/>
    <w:rsid w:val="00447541"/>
    <w:rsid w:val="00447B36"/>
    <w:rsid w:val="00447D54"/>
    <w:rsid w:val="00450767"/>
    <w:rsid w:val="004512A8"/>
    <w:rsid w:val="004525F0"/>
    <w:rsid w:val="00452C1D"/>
    <w:rsid w:val="004533A7"/>
    <w:rsid w:val="00453770"/>
    <w:rsid w:val="00453E97"/>
    <w:rsid w:val="0045461A"/>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B1D"/>
    <w:rsid w:val="00471043"/>
    <w:rsid w:val="004713B5"/>
    <w:rsid w:val="00472F7A"/>
    <w:rsid w:val="00472F8C"/>
    <w:rsid w:val="00473BD8"/>
    <w:rsid w:val="0047554A"/>
    <w:rsid w:val="00475F9B"/>
    <w:rsid w:val="0047611B"/>
    <w:rsid w:val="0047687E"/>
    <w:rsid w:val="00477E28"/>
    <w:rsid w:val="00482B34"/>
    <w:rsid w:val="00482BC0"/>
    <w:rsid w:val="00483462"/>
    <w:rsid w:val="00483E10"/>
    <w:rsid w:val="004847DE"/>
    <w:rsid w:val="00485B93"/>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821"/>
    <w:rsid w:val="004A0E10"/>
    <w:rsid w:val="004A13CE"/>
    <w:rsid w:val="004A1BB5"/>
    <w:rsid w:val="004A299F"/>
    <w:rsid w:val="004A389E"/>
    <w:rsid w:val="004A3BE2"/>
    <w:rsid w:val="004A3C50"/>
    <w:rsid w:val="004A3F9F"/>
    <w:rsid w:val="004A4444"/>
    <w:rsid w:val="004A4460"/>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493B"/>
    <w:rsid w:val="004C7323"/>
    <w:rsid w:val="004C7449"/>
    <w:rsid w:val="004C7DC4"/>
    <w:rsid w:val="004C7E0B"/>
    <w:rsid w:val="004C7E53"/>
    <w:rsid w:val="004C7F77"/>
    <w:rsid w:val="004D017C"/>
    <w:rsid w:val="004D1010"/>
    <w:rsid w:val="004D1332"/>
    <w:rsid w:val="004D19FA"/>
    <w:rsid w:val="004D1B6A"/>
    <w:rsid w:val="004D235D"/>
    <w:rsid w:val="004D248A"/>
    <w:rsid w:val="004D3A02"/>
    <w:rsid w:val="004D459D"/>
    <w:rsid w:val="004D5280"/>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D9B"/>
    <w:rsid w:val="004E6E3E"/>
    <w:rsid w:val="004E6F7E"/>
    <w:rsid w:val="004E71CB"/>
    <w:rsid w:val="004E72A5"/>
    <w:rsid w:val="004F0C1D"/>
    <w:rsid w:val="004F139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6173"/>
    <w:rsid w:val="005070CC"/>
    <w:rsid w:val="005107DF"/>
    <w:rsid w:val="0051113D"/>
    <w:rsid w:val="005122FE"/>
    <w:rsid w:val="0051270F"/>
    <w:rsid w:val="00512760"/>
    <w:rsid w:val="00512E53"/>
    <w:rsid w:val="005131D1"/>
    <w:rsid w:val="0051329C"/>
    <w:rsid w:val="0051416C"/>
    <w:rsid w:val="00514AC9"/>
    <w:rsid w:val="0051508F"/>
    <w:rsid w:val="0051554D"/>
    <w:rsid w:val="00515C55"/>
    <w:rsid w:val="00515ED0"/>
    <w:rsid w:val="0051611C"/>
    <w:rsid w:val="00516502"/>
    <w:rsid w:val="005209A8"/>
    <w:rsid w:val="00521CBD"/>
    <w:rsid w:val="00522200"/>
    <w:rsid w:val="00522BEA"/>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6925"/>
    <w:rsid w:val="005377B5"/>
    <w:rsid w:val="005379E7"/>
    <w:rsid w:val="00540094"/>
    <w:rsid w:val="00540C9A"/>
    <w:rsid w:val="0054118B"/>
    <w:rsid w:val="0054132A"/>
    <w:rsid w:val="0054149D"/>
    <w:rsid w:val="005420ED"/>
    <w:rsid w:val="00542A74"/>
    <w:rsid w:val="005448A6"/>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C83"/>
    <w:rsid w:val="00580F27"/>
    <w:rsid w:val="00583195"/>
    <w:rsid w:val="00583B84"/>
    <w:rsid w:val="00584DCB"/>
    <w:rsid w:val="0058525D"/>
    <w:rsid w:val="00585C84"/>
    <w:rsid w:val="00587131"/>
    <w:rsid w:val="0058714C"/>
    <w:rsid w:val="00587BAC"/>
    <w:rsid w:val="00590792"/>
    <w:rsid w:val="00593111"/>
    <w:rsid w:val="00593816"/>
    <w:rsid w:val="00593909"/>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24D1"/>
    <w:rsid w:val="005C33C1"/>
    <w:rsid w:val="005C384D"/>
    <w:rsid w:val="005C39E0"/>
    <w:rsid w:val="005C3F18"/>
    <w:rsid w:val="005C4316"/>
    <w:rsid w:val="005C4DA0"/>
    <w:rsid w:val="005C5BD5"/>
    <w:rsid w:val="005C6C2A"/>
    <w:rsid w:val="005C6D8F"/>
    <w:rsid w:val="005C7060"/>
    <w:rsid w:val="005D089A"/>
    <w:rsid w:val="005D08AD"/>
    <w:rsid w:val="005D1498"/>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1559"/>
    <w:rsid w:val="005E25A4"/>
    <w:rsid w:val="005E2700"/>
    <w:rsid w:val="005E29E3"/>
    <w:rsid w:val="005E36FB"/>
    <w:rsid w:val="005E3B81"/>
    <w:rsid w:val="005E4667"/>
    <w:rsid w:val="005E5FE0"/>
    <w:rsid w:val="005E6BBE"/>
    <w:rsid w:val="005E77A9"/>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E31"/>
    <w:rsid w:val="006041B7"/>
    <w:rsid w:val="0060473F"/>
    <w:rsid w:val="00605D03"/>
    <w:rsid w:val="00607C46"/>
    <w:rsid w:val="00610270"/>
    <w:rsid w:val="00610603"/>
    <w:rsid w:val="00611746"/>
    <w:rsid w:val="00612434"/>
    <w:rsid w:val="00612CE6"/>
    <w:rsid w:val="00612EDD"/>
    <w:rsid w:val="00613F94"/>
    <w:rsid w:val="00614A7B"/>
    <w:rsid w:val="00614EDB"/>
    <w:rsid w:val="006158E4"/>
    <w:rsid w:val="006158FB"/>
    <w:rsid w:val="00615C08"/>
    <w:rsid w:val="00615D13"/>
    <w:rsid w:val="00616A72"/>
    <w:rsid w:val="0061733E"/>
    <w:rsid w:val="0061741C"/>
    <w:rsid w:val="006207BC"/>
    <w:rsid w:val="00621335"/>
    <w:rsid w:val="0062150E"/>
    <w:rsid w:val="006224BF"/>
    <w:rsid w:val="006226BA"/>
    <w:rsid w:val="0062324B"/>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208"/>
    <w:rsid w:val="00636500"/>
    <w:rsid w:val="00640399"/>
    <w:rsid w:val="00640BD0"/>
    <w:rsid w:val="00640DBD"/>
    <w:rsid w:val="00642683"/>
    <w:rsid w:val="006428F6"/>
    <w:rsid w:val="0064351F"/>
    <w:rsid w:val="00643C6F"/>
    <w:rsid w:val="006440AA"/>
    <w:rsid w:val="00645C69"/>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0F01"/>
    <w:rsid w:val="00681CDE"/>
    <w:rsid w:val="00681EFC"/>
    <w:rsid w:val="006824FC"/>
    <w:rsid w:val="006832FF"/>
    <w:rsid w:val="0068448B"/>
    <w:rsid w:val="006853B3"/>
    <w:rsid w:val="00685C49"/>
    <w:rsid w:val="00686DBB"/>
    <w:rsid w:val="00687997"/>
    <w:rsid w:val="00687E47"/>
    <w:rsid w:val="0069058D"/>
    <w:rsid w:val="00693D98"/>
    <w:rsid w:val="00694911"/>
    <w:rsid w:val="00695223"/>
    <w:rsid w:val="00695530"/>
    <w:rsid w:val="00696839"/>
    <w:rsid w:val="00696EED"/>
    <w:rsid w:val="00696F73"/>
    <w:rsid w:val="006978CF"/>
    <w:rsid w:val="00697ADF"/>
    <w:rsid w:val="006A2889"/>
    <w:rsid w:val="006A4AF7"/>
    <w:rsid w:val="006A50A4"/>
    <w:rsid w:val="006A58FD"/>
    <w:rsid w:val="006A5A22"/>
    <w:rsid w:val="006A6750"/>
    <w:rsid w:val="006A675A"/>
    <w:rsid w:val="006A67EE"/>
    <w:rsid w:val="006A7476"/>
    <w:rsid w:val="006B257C"/>
    <w:rsid w:val="006B3FBF"/>
    <w:rsid w:val="006B45D2"/>
    <w:rsid w:val="006B4773"/>
    <w:rsid w:val="006B4B0E"/>
    <w:rsid w:val="006B4DA5"/>
    <w:rsid w:val="006B52CA"/>
    <w:rsid w:val="006B5492"/>
    <w:rsid w:val="006B5692"/>
    <w:rsid w:val="006B56F2"/>
    <w:rsid w:val="006B5CC8"/>
    <w:rsid w:val="006B6D69"/>
    <w:rsid w:val="006C176F"/>
    <w:rsid w:val="006C1CEA"/>
    <w:rsid w:val="006C2ED7"/>
    <w:rsid w:val="006C30A2"/>
    <w:rsid w:val="006C3F7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0218"/>
    <w:rsid w:val="006F2F71"/>
    <w:rsid w:val="006F5A0F"/>
    <w:rsid w:val="006F61E0"/>
    <w:rsid w:val="006F631C"/>
    <w:rsid w:val="006F66D2"/>
    <w:rsid w:val="006F6908"/>
    <w:rsid w:val="006F6DAA"/>
    <w:rsid w:val="006F7115"/>
    <w:rsid w:val="006F7E1B"/>
    <w:rsid w:val="0070049C"/>
    <w:rsid w:val="007022FB"/>
    <w:rsid w:val="0070256E"/>
    <w:rsid w:val="00702FDC"/>
    <w:rsid w:val="00703132"/>
    <w:rsid w:val="00703430"/>
    <w:rsid w:val="00706899"/>
    <w:rsid w:val="00706BD5"/>
    <w:rsid w:val="00706F4D"/>
    <w:rsid w:val="00710F05"/>
    <w:rsid w:val="007128D8"/>
    <w:rsid w:val="007128DA"/>
    <w:rsid w:val="007129D2"/>
    <w:rsid w:val="00712D53"/>
    <w:rsid w:val="00714305"/>
    <w:rsid w:val="00715526"/>
    <w:rsid w:val="007160DA"/>
    <w:rsid w:val="0071650A"/>
    <w:rsid w:val="00716B5A"/>
    <w:rsid w:val="00716F5E"/>
    <w:rsid w:val="00717029"/>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2E0"/>
    <w:rsid w:val="00735388"/>
    <w:rsid w:val="00735AAD"/>
    <w:rsid w:val="00735E40"/>
    <w:rsid w:val="0073602A"/>
    <w:rsid w:val="00736EA4"/>
    <w:rsid w:val="0073711D"/>
    <w:rsid w:val="0073778F"/>
    <w:rsid w:val="00741558"/>
    <w:rsid w:val="007422EF"/>
    <w:rsid w:val="00742F8F"/>
    <w:rsid w:val="00743205"/>
    <w:rsid w:val="0074401D"/>
    <w:rsid w:val="0074429A"/>
    <w:rsid w:val="00744D22"/>
    <w:rsid w:val="00744E32"/>
    <w:rsid w:val="00745110"/>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09F5"/>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665D"/>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0F21"/>
    <w:rsid w:val="007F1A0D"/>
    <w:rsid w:val="007F1B2E"/>
    <w:rsid w:val="007F1B84"/>
    <w:rsid w:val="007F2173"/>
    <w:rsid w:val="007F47E7"/>
    <w:rsid w:val="007F4F75"/>
    <w:rsid w:val="007F6402"/>
    <w:rsid w:val="007F6D78"/>
    <w:rsid w:val="0080104E"/>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6263"/>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08A2"/>
    <w:rsid w:val="00851498"/>
    <w:rsid w:val="00851768"/>
    <w:rsid w:val="00852F58"/>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2AE4"/>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0C9"/>
    <w:rsid w:val="008A3657"/>
    <w:rsid w:val="008A3A6F"/>
    <w:rsid w:val="008A3C76"/>
    <w:rsid w:val="008A4160"/>
    <w:rsid w:val="008A51A5"/>
    <w:rsid w:val="008A5873"/>
    <w:rsid w:val="008A5D2E"/>
    <w:rsid w:val="008A6002"/>
    <w:rsid w:val="008A6B05"/>
    <w:rsid w:val="008A79F8"/>
    <w:rsid w:val="008A7E15"/>
    <w:rsid w:val="008B140F"/>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BA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4DF4"/>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0F69"/>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08"/>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2BB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1DA3"/>
    <w:rsid w:val="00974B39"/>
    <w:rsid w:val="0097609B"/>
    <w:rsid w:val="009773F1"/>
    <w:rsid w:val="0097771D"/>
    <w:rsid w:val="00980167"/>
    <w:rsid w:val="00980D68"/>
    <w:rsid w:val="00983A2F"/>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469"/>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1E9A"/>
    <w:rsid w:val="009D2965"/>
    <w:rsid w:val="009D2F4F"/>
    <w:rsid w:val="009D432C"/>
    <w:rsid w:val="009D54AC"/>
    <w:rsid w:val="009D5DB6"/>
    <w:rsid w:val="009D7294"/>
    <w:rsid w:val="009D779F"/>
    <w:rsid w:val="009E002E"/>
    <w:rsid w:val="009E01BB"/>
    <w:rsid w:val="009E0A66"/>
    <w:rsid w:val="009E13DC"/>
    <w:rsid w:val="009E1FFB"/>
    <w:rsid w:val="009E20B7"/>
    <w:rsid w:val="009E2403"/>
    <w:rsid w:val="009E43D5"/>
    <w:rsid w:val="009E46BC"/>
    <w:rsid w:val="009E4CDE"/>
    <w:rsid w:val="009F0B9E"/>
    <w:rsid w:val="009F474E"/>
    <w:rsid w:val="009F4E56"/>
    <w:rsid w:val="009F5113"/>
    <w:rsid w:val="009F5A79"/>
    <w:rsid w:val="009F5AAD"/>
    <w:rsid w:val="009F639D"/>
    <w:rsid w:val="009F644C"/>
    <w:rsid w:val="009F6802"/>
    <w:rsid w:val="009F7078"/>
    <w:rsid w:val="009F7959"/>
    <w:rsid w:val="009F7C63"/>
    <w:rsid w:val="009F7D62"/>
    <w:rsid w:val="009F7F79"/>
    <w:rsid w:val="009F7F7C"/>
    <w:rsid w:val="00A000F5"/>
    <w:rsid w:val="00A00163"/>
    <w:rsid w:val="00A004BF"/>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2978"/>
    <w:rsid w:val="00A23140"/>
    <w:rsid w:val="00A23B71"/>
    <w:rsid w:val="00A24315"/>
    <w:rsid w:val="00A25751"/>
    <w:rsid w:val="00A25CD2"/>
    <w:rsid w:val="00A2600D"/>
    <w:rsid w:val="00A26794"/>
    <w:rsid w:val="00A26F11"/>
    <w:rsid w:val="00A27446"/>
    <w:rsid w:val="00A27846"/>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5CAD"/>
    <w:rsid w:val="00A76EF0"/>
    <w:rsid w:val="00A76F66"/>
    <w:rsid w:val="00A77900"/>
    <w:rsid w:val="00A8071F"/>
    <w:rsid w:val="00A80AC5"/>
    <w:rsid w:val="00A80C02"/>
    <w:rsid w:val="00A80F4D"/>
    <w:rsid w:val="00A81AA2"/>
    <w:rsid w:val="00A81FB7"/>
    <w:rsid w:val="00A827A8"/>
    <w:rsid w:val="00A829C4"/>
    <w:rsid w:val="00A83F3F"/>
    <w:rsid w:val="00A865DA"/>
    <w:rsid w:val="00A908CC"/>
    <w:rsid w:val="00A91483"/>
    <w:rsid w:val="00A92611"/>
    <w:rsid w:val="00A934E0"/>
    <w:rsid w:val="00A936F0"/>
    <w:rsid w:val="00A93D45"/>
    <w:rsid w:val="00A94866"/>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1C0E"/>
    <w:rsid w:val="00AB2DB9"/>
    <w:rsid w:val="00AB2E78"/>
    <w:rsid w:val="00AB3B35"/>
    <w:rsid w:val="00AB5541"/>
    <w:rsid w:val="00AB5657"/>
    <w:rsid w:val="00AB5B72"/>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95E"/>
    <w:rsid w:val="00AD5DD1"/>
    <w:rsid w:val="00AD6515"/>
    <w:rsid w:val="00AD7157"/>
    <w:rsid w:val="00AD725B"/>
    <w:rsid w:val="00AD7D83"/>
    <w:rsid w:val="00AE1244"/>
    <w:rsid w:val="00AE1C5F"/>
    <w:rsid w:val="00AE2B70"/>
    <w:rsid w:val="00AE3439"/>
    <w:rsid w:val="00AE3D23"/>
    <w:rsid w:val="00AE3DB1"/>
    <w:rsid w:val="00AE422D"/>
    <w:rsid w:val="00AE4562"/>
    <w:rsid w:val="00AE55E5"/>
    <w:rsid w:val="00AE60D1"/>
    <w:rsid w:val="00AE6260"/>
    <w:rsid w:val="00AF077F"/>
    <w:rsid w:val="00AF082C"/>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6A6C"/>
    <w:rsid w:val="00B176FD"/>
    <w:rsid w:val="00B17CED"/>
    <w:rsid w:val="00B17DBA"/>
    <w:rsid w:val="00B209EE"/>
    <w:rsid w:val="00B210DB"/>
    <w:rsid w:val="00B21AC5"/>
    <w:rsid w:val="00B21EFA"/>
    <w:rsid w:val="00B236C4"/>
    <w:rsid w:val="00B24214"/>
    <w:rsid w:val="00B2459A"/>
    <w:rsid w:val="00B252D4"/>
    <w:rsid w:val="00B261CA"/>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694C"/>
    <w:rsid w:val="00B4698A"/>
    <w:rsid w:val="00B47C05"/>
    <w:rsid w:val="00B50760"/>
    <w:rsid w:val="00B508A6"/>
    <w:rsid w:val="00B5221E"/>
    <w:rsid w:val="00B522AC"/>
    <w:rsid w:val="00B5429E"/>
    <w:rsid w:val="00B54C37"/>
    <w:rsid w:val="00B5521E"/>
    <w:rsid w:val="00B55A65"/>
    <w:rsid w:val="00B55BB5"/>
    <w:rsid w:val="00B56125"/>
    <w:rsid w:val="00B56D81"/>
    <w:rsid w:val="00B600AE"/>
    <w:rsid w:val="00B60312"/>
    <w:rsid w:val="00B606C9"/>
    <w:rsid w:val="00B60CB8"/>
    <w:rsid w:val="00B6104F"/>
    <w:rsid w:val="00B61B56"/>
    <w:rsid w:val="00B62973"/>
    <w:rsid w:val="00B62D48"/>
    <w:rsid w:val="00B6363E"/>
    <w:rsid w:val="00B63C66"/>
    <w:rsid w:val="00B6522C"/>
    <w:rsid w:val="00B65B42"/>
    <w:rsid w:val="00B66658"/>
    <w:rsid w:val="00B712C7"/>
    <w:rsid w:val="00B71986"/>
    <w:rsid w:val="00B71B06"/>
    <w:rsid w:val="00B71F1B"/>
    <w:rsid w:val="00B72BAC"/>
    <w:rsid w:val="00B741D0"/>
    <w:rsid w:val="00B7494D"/>
    <w:rsid w:val="00B7560A"/>
    <w:rsid w:val="00B7574D"/>
    <w:rsid w:val="00B75AF1"/>
    <w:rsid w:val="00B7632D"/>
    <w:rsid w:val="00B76501"/>
    <w:rsid w:val="00B76E1D"/>
    <w:rsid w:val="00B76FA2"/>
    <w:rsid w:val="00B772DE"/>
    <w:rsid w:val="00B77B8F"/>
    <w:rsid w:val="00B80EB2"/>
    <w:rsid w:val="00B81AB3"/>
    <w:rsid w:val="00B81E4A"/>
    <w:rsid w:val="00B82838"/>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9AC"/>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B73"/>
    <w:rsid w:val="00BE3C0E"/>
    <w:rsid w:val="00BE4840"/>
    <w:rsid w:val="00BE4F69"/>
    <w:rsid w:val="00BE598F"/>
    <w:rsid w:val="00BE7C72"/>
    <w:rsid w:val="00BF1081"/>
    <w:rsid w:val="00BF1959"/>
    <w:rsid w:val="00BF22F5"/>
    <w:rsid w:val="00BF3A5A"/>
    <w:rsid w:val="00BF4594"/>
    <w:rsid w:val="00BF547E"/>
    <w:rsid w:val="00BF5AEB"/>
    <w:rsid w:val="00BF6BED"/>
    <w:rsid w:val="00BF6C92"/>
    <w:rsid w:val="00BF780E"/>
    <w:rsid w:val="00C00F86"/>
    <w:rsid w:val="00C01579"/>
    <w:rsid w:val="00C01740"/>
    <w:rsid w:val="00C02B55"/>
    <w:rsid w:val="00C03E10"/>
    <w:rsid w:val="00C03EAF"/>
    <w:rsid w:val="00C04067"/>
    <w:rsid w:val="00C0477F"/>
    <w:rsid w:val="00C04FFE"/>
    <w:rsid w:val="00C05D0A"/>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49BD"/>
    <w:rsid w:val="00C158E9"/>
    <w:rsid w:val="00C160A1"/>
    <w:rsid w:val="00C16987"/>
    <w:rsid w:val="00C16D04"/>
    <w:rsid w:val="00C179C4"/>
    <w:rsid w:val="00C20A77"/>
    <w:rsid w:val="00C20E68"/>
    <w:rsid w:val="00C20EFA"/>
    <w:rsid w:val="00C21A30"/>
    <w:rsid w:val="00C221B5"/>
    <w:rsid w:val="00C2326C"/>
    <w:rsid w:val="00C23DFD"/>
    <w:rsid w:val="00C25821"/>
    <w:rsid w:val="00C25FC8"/>
    <w:rsid w:val="00C26588"/>
    <w:rsid w:val="00C265EA"/>
    <w:rsid w:val="00C2674D"/>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68E9"/>
    <w:rsid w:val="00C47CE7"/>
    <w:rsid w:val="00C50A73"/>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023"/>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106D"/>
    <w:rsid w:val="00C83859"/>
    <w:rsid w:val="00C83FE2"/>
    <w:rsid w:val="00C84434"/>
    <w:rsid w:val="00C84FED"/>
    <w:rsid w:val="00C8502B"/>
    <w:rsid w:val="00C85777"/>
    <w:rsid w:val="00C86519"/>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973FB"/>
    <w:rsid w:val="00C9752D"/>
    <w:rsid w:val="00C97883"/>
    <w:rsid w:val="00CA02E5"/>
    <w:rsid w:val="00CA05C0"/>
    <w:rsid w:val="00CA0656"/>
    <w:rsid w:val="00CA2740"/>
    <w:rsid w:val="00CA39D0"/>
    <w:rsid w:val="00CA3A3B"/>
    <w:rsid w:val="00CA47CB"/>
    <w:rsid w:val="00CA5166"/>
    <w:rsid w:val="00CB0BC6"/>
    <w:rsid w:val="00CB1BFC"/>
    <w:rsid w:val="00CB1C73"/>
    <w:rsid w:val="00CB21ED"/>
    <w:rsid w:val="00CB3E24"/>
    <w:rsid w:val="00CB3FDD"/>
    <w:rsid w:val="00CB46BF"/>
    <w:rsid w:val="00CB5C1D"/>
    <w:rsid w:val="00CB5CA0"/>
    <w:rsid w:val="00CB5FF7"/>
    <w:rsid w:val="00CB607B"/>
    <w:rsid w:val="00CB6B3C"/>
    <w:rsid w:val="00CB70A1"/>
    <w:rsid w:val="00CB748D"/>
    <w:rsid w:val="00CB7EEF"/>
    <w:rsid w:val="00CC045F"/>
    <w:rsid w:val="00CC085A"/>
    <w:rsid w:val="00CC0E46"/>
    <w:rsid w:val="00CC1370"/>
    <w:rsid w:val="00CC1E27"/>
    <w:rsid w:val="00CC35A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303C"/>
    <w:rsid w:val="00CF63E5"/>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0AA4"/>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742"/>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00B"/>
    <w:rsid w:val="00DB0683"/>
    <w:rsid w:val="00DB2857"/>
    <w:rsid w:val="00DB374C"/>
    <w:rsid w:val="00DB4478"/>
    <w:rsid w:val="00DB4B5C"/>
    <w:rsid w:val="00DB4CE3"/>
    <w:rsid w:val="00DB5373"/>
    <w:rsid w:val="00DB6C5A"/>
    <w:rsid w:val="00DB6D53"/>
    <w:rsid w:val="00DB7E0F"/>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681"/>
    <w:rsid w:val="00DE5711"/>
    <w:rsid w:val="00DE6CA1"/>
    <w:rsid w:val="00DE6E2B"/>
    <w:rsid w:val="00DE7873"/>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9C"/>
    <w:rsid w:val="00E13478"/>
    <w:rsid w:val="00E13E63"/>
    <w:rsid w:val="00E146F6"/>
    <w:rsid w:val="00E14ABC"/>
    <w:rsid w:val="00E14AC7"/>
    <w:rsid w:val="00E16072"/>
    <w:rsid w:val="00E160F5"/>
    <w:rsid w:val="00E168F6"/>
    <w:rsid w:val="00E17680"/>
    <w:rsid w:val="00E208AE"/>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3CD8"/>
    <w:rsid w:val="00E345D2"/>
    <w:rsid w:val="00E34B3D"/>
    <w:rsid w:val="00E375BF"/>
    <w:rsid w:val="00E3782C"/>
    <w:rsid w:val="00E42587"/>
    <w:rsid w:val="00E42A6B"/>
    <w:rsid w:val="00E42B7C"/>
    <w:rsid w:val="00E448B7"/>
    <w:rsid w:val="00E47855"/>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258"/>
    <w:rsid w:val="00E6084D"/>
    <w:rsid w:val="00E60B06"/>
    <w:rsid w:val="00E616DC"/>
    <w:rsid w:val="00E61B5C"/>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2318"/>
    <w:rsid w:val="00E83154"/>
    <w:rsid w:val="00E83222"/>
    <w:rsid w:val="00E83C23"/>
    <w:rsid w:val="00E842DD"/>
    <w:rsid w:val="00E8432A"/>
    <w:rsid w:val="00E84BD0"/>
    <w:rsid w:val="00E85E8B"/>
    <w:rsid w:val="00E865C4"/>
    <w:rsid w:val="00E865CE"/>
    <w:rsid w:val="00E86BCE"/>
    <w:rsid w:val="00E871A9"/>
    <w:rsid w:val="00E906E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D7B2F"/>
    <w:rsid w:val="00EE19FD"/>
    <w:rsid w:val="00EE1B56"/>
    <w:rsid w:val="00EE1C85"/>
    <w:rsid w:val="00EE2914"/>
    <w:rsid w:val="00EE33F3"/>
    <w:rsid w:val="00EE41FD"/>
    <w:rsid w:val="00EE433A"/>
    <w:rsid w:val="00EE4477"/>
    <w:rsid w:val="00EE523A"/>
    <w:rsid w:val="00EE54B9"/>
    <w:rsid w:val="00EE6920"/>
    <w:rsid w:val="00EE6E84"/>
    <w:rsid w:val="00EE7654"/>
    <w:rsid w:val="00EF059D"/>
    <w:rsid w:val="00EF10F2"/>
    <w:rsid w:val="00EF13E9"/>
    <w:rsid w:val="00EF2D22"/>
    <w:rsid w:val="00EF336C"/>
    <w:rsid w:val="00EF393F"/>
    <w:rsid w:val="00EF401B"/>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10EB1"/>
    <w:rsid w:val="00F1121F"/>
    <w:rsid w:val="00F1174E"/>
    <w:rsid w:val="00F126A8"/>
    <w:rsid w:val="00F15BE1"/>
    <w:rsid w:val="00F1651E"/>
    <w:rsid w:val="00F166A2"/>
    <w:rsid w:val="00F170D1"/>
    <w:rsid w:val="00F20241"/>
    <w:rsid w:val="00F211FE"/>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D5F"/>
    <w:rsid w:val="00F44F08"/>
    <w:rsid w:val="00F44F39"/>
    <w:rsid w:val="00F45EB2"/>
    <w:rsid w:val="00F46943"/>
    <w:rsid w:val="00F46984"/>
    <w:rsid w:val="00F46D9F"/>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225F"/>
    <w:rsid w:val="00F6347F"/>
    <w:rsid w:val="00F638A8"/>
    <w:rsid w:val="00F644F1"/>
    <w:rsid w:val="00F65227"/>
    <w:rsid w:val="00F65FF2"/>
    <w:rsid w:val="00F66236"/>
    <w:rsid w:val="00F6698E"/>
    <w:rsid w:val="00F67417"/>
    <w:rsid w:val="00F67876"/>
    <w:rsid w:val="00F715B5"/>
    <w:rsid w:val="00F7215F"/>
    <w:rsid w:val="00F72599"/>
    <w:rsid w:val="00F72EDE"/>
    <w:rsid w:val="00F75592"/>
    <w:rsid w:val="00F7599F"/>
    <w:rsid w:val="00F760FC"/>
    <w:rsid w:val="00F7680D"/>
    <w:rsid w:val="00F7725C"/>
    <w:rsid w:val="00F811A1"/>
    <w:rsid w:val="00F81F56"/>
    <w:rsid w:val="00F82347"/>
    <w:rsid w:val="00F83398"/>
    <w:rsid w:val="00F84093"/>
    <w:rsid w:val="00F84D05"/>
    <w:rsid w:val="00F85285"/>
    <w:rsid w:val="00F852A1"/>
    <w:rsid w:val="00F86F43"/>
    <w:rsid w:val="00F87DF1"/>
    <w:rsid w:val="00F9073D"/>
    <w:rsid w:val="00F911FC"/>
    <w:rsid w:val="00F91B7A"/>
    <w:rsid w:val="00F929B7"/>
    <w:rsid w:val="00F93154"/>
    <w:rsid w:val="00F9327D"/>
    <w:rsid w:val="00F935C0"/>
    <w:rsid w:val="00F93FE5"/>
    <w:rsid w:val="00F94D71"/>
    <w:rsid w:val="00F952BE"/>
    <w:rsid w:val="00F953B3"/>
    <w:rsid w:val="00F9566B"/>
    <w:rsid w:val="00F9576C"/>
    <w:rsid w:val="00F96714"/>
    <w:rsid w:val="00F97EC0"/>
    <w:rsid w:val="00FA144D"/>
    <w:rsid w:val="00FA18C3"/>
    <w:rsid w:val="00FA3047"/>
    <w:rsid w:val="00FA36EB"/>
    <w:rsid w:val="00FA431C"/>
    <w:rsid w:val="00FA47FE"/>
    <w:rsid w:val="00FA4877"/>
    <w:rsid w:val="00FA56CE"/>
    <w:rsid w:val="00FA6511"/>
    <w:rsid w:val="00FA7142"/>
    <w:rsid w:val="00FA79C3"/>
    <w:rsid w:val="00FB0339"/>
    <w:rsid w:val="00FB09FE"/>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8D1"/>
    <w:rsid w:val="00FC1F78"/>
    <w:rsid w:val="00FC2982"/>
    <w:rsid w:val="00FC30FB"/>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3A9"/>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06BE1F39"/>
    <w:rsid w:val="115FA6B0"/>
    <w:rsid w:val="2BC39D47"/>
    <w:rsid w:val="2D78C33E"/>
    <w:rsid w:val="3BD0ACC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ADCB5AE-8514-41CB-A511-0B53770C2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7078"/>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styles" Target="styles.xml"/><Relationship Id="rId10" Type="http://schemas.openxmlformats.org/officeDocument/2006/relationships/hyperlink" Target="file:///C:\Users\l.incirauskiene\Downloads\PD_skelbiamos_apklausos_specialiosios_salygos_Medienos%20pjuven&#371;%20granul&#279;s_4_priedas.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8C34CF-242C-42E2-B717-5A2FF5CB1534}">
  <ds:schemaRefs>
    <ds:schemaRef ds:uri="http://schemas.openxmlformats.org/officeDocument/2006/bibliography"/>
  </ds:schemaRefs>
</ds:datastoreItem>
</file>

<file path=customXml/itemProps2.xml><?xml version="1.0" encoding="utf-8"?>
<ds:datastoreItem xmlns:ds="http://schemas.openxmlformats.org/officeDocument/2006/customXml" ds:itemID="{F9FF8ECD-6687-41A9-9A12-BE6BFAD80FCF}">
  <ds:schemaRefs>
    <ds:schemaRef ds:uri="http://schemas.microsoft.com/sharepoint/v3/contenttype/forms"/>
  </ds:schemaRefs>
</ds:datastoreItem>
</file>

<file path=customXml/itemProps3.xml><?xml version="1.0" encoding="utf-8"?>
<ds:datastoreItem xmlns:ds="http://schemas.openxmlformats.org/officeDocument/2006/customXml" ds:itemID="{D76CB733-D02E-40E1-B3B1-C0C9769A6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4909</Words>
  <Characters>2799</Characters>
  <Application>Microsoft Office Word</Application>
  <DocSecurity>0</DocSecurity>
  <Lines>23</Lines>
  <Paragraphs>15</Paragraphs>
  <ScaleCrop>false</ScaleCrop>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Inga Miškinienė</cp:lastModifiedBy>
  <cp:revision>79</cp:revision>
  <cp:lastPrinted>2022-04-29T11:22:00Z</cp:lastPrinted>
  <dcterms:created xsi:type="dcterms:W3CDTF">2024-06-13T06:17:00Z</dcterms:created>
  <dcterms:modified xsi:type="dcterms:W3CDTF">2025-01-23T11:44:00Z</dcterms:modified>
</cp:coreProperties>
</file>